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70E2998" w14:textId="2E7CA8B9" w:rsidR="00847364" w:rsidRPr="00F217B6" w:rsidRDefault="00847364" w:rsidP="00F217B6">
      <w:pPr>
        <w:jc w:val="right"/>
        <w:rPr>
          <w:rFonts w:asciiTheme="majorHAnsi" w:eastAsia="Calibri" w:hAnsiTheme="majorHAnsi" w:cs="Arial"/>
          <w:b/>
          <w:lang w:eastAsia="en-US"/>
        </w:rPr>
      </w:pPr>
      <w:r>
        <w:rPr>
          <w:rFonts w:asciiTheme="majorHAnsi" w:eastAsia="Calibri" w:hAnsiTheme="majorHAnsi" w:cs="Arial"/>
          <w:b/>
          <w:sz w:val="20"/>
          <w:szCs w:val="20"/>
          <w:lang w:eastAsia="en-US"/>
        </w:rPr>
        <w:t>Załącznik nr 3</w:t>
      </w:r>
      <w:r w:rsidRPr="000C7EFB">
        <w:rPr>
          <w:rFonts w:asciiTheme="majorHAnsi" w:eastAsia="Calibri" w:hAnsiTheme="majorHAnsi" w:cs="Arial"/>
          <w:b/>
          <w:sz w:val="20"/>
          <w:szCs w:val="20"/>
          <w:lang w:eastAsia="en-US"/>
        </w:rPr>
        <w:t xml:space="preserve"> do SWZ</w:t>
      </w:r>
    </w:p>
    <w:p w14:paraId="155E6AA3" w14:textId="77777777" w:rsidR="00847364" w:rsidRPr="000C7EFB" w:rsidRDefault="00847364" w:rsidP="00F217B6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  <w:r w:rsidRPr="000C7EFB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  <w:r w:rsidRPr="000C7EFB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  <w:r w:rsidRPr="000C7EFB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  <w:r w:rsidRPr="000C7EFB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</w:p>
    <w:p w14:paraId="622DAE74" w14:textId="77777777" w:rsidR="00847364" w:rsidRPr="000C7EFB" w:rsidRDefault="00847364" w:rsidP="00847364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b/>
          <w:bCs/>
          <w:sz w:val="20"/>
          <w:szCs w:val="20"/>
          <w:lang w:eastAsia="en-US"/>
        </w:rPr>
      </w:pPr>
      <w:r w:rsidRPr="000C7EFB">
        <w:rPr>
          <w:rFonts w:asciiTheme="majorHAnsi" w:eastAsia="Calibri" w:hAnsiTheme="majorHAnsi" w:cs="Arial"/>
          <w:b/>
          <w:bCs/>
          <w:sz w:val="20"/>
          <w:szCs w:val="20"/>
          <w:lang w:eastAsia="en-US"/>
        </w:rPr>
        <w:t>Zamawiający:</w:t>
      </w:r>
    </w:p>
    <w:p w14:paraId="0D8A7DAC" w14:textId="77777777" w:rsidR="00847364" w:rsidRPr="008B0E6F" w:rsidRDefault="00847364" w:rsidP="00847364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bCs/>
          <w:sz w:val="20"/>
          <w:szCs w:val="20"/>
          <w:lang w:eastAsia="en-US"/>
        </w:rPr>
      </w:pPr>
      <w:r w:rsidRPr="008B0E6F">
        <w:rPr>
          <w:rFonts w:asciiTheme="majorHAnsi" w:eastAsia="Calibri" w:hAnsiTheme="majorHAnsi" w:cs="Arial"/>
          <w:bCs/>
          <w:sz w:val="20"/>
          <w:szCs w:val="20"/>
          <w:lang w:eastAsia="en-US"/>
        </w:rPr>
        <w:t>Gmina Gozdowo</w:t>
      </w:r>
    </w:p>
    <w:p w14:paraId="1503E7AF" w14:textId="77777777" w:rsidR="00847364" w:rsidRPr="008B0E6F" w:rsidRDefault="00847364" w:rsidP="00847364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bCs/>
          <w:sz w:val="20"/>
          <w:szCs w:val="20"/>
          <w:lang w:eastAsia="en-US"/>
        </w:rPr>
      </w:pPr>
      <w:proofErr w:type="gramStart"/>
      <w:r w:rsidRPr="008B0E6F">
        <w:rPr>
          <w:rFonts w:asciiTheme="majorHAnsi" w:eastAsia="Calibri" w:hAnsiTheme="majorHAnsi" w:cs="Arial"/>
          <w:bCs/>
          <w:sz w:val="20"/>
          <w:szCs w:val="20"/>
          <w:lang w:eastAsia="en-US"/>
        </w:rPr>
        <w:t>ul</w:t>
      </w:r>
      <w:proofErr w:type="gramEnd"/>
      <w:r w:rsidRPr="008B0E6F">
        <w:rPr>
          <w:rFonts w:asciiTheme="majorHAnsi" w:eastAsia="Calibri" w:hAnsiTheme="majorHAnsi" w:cs="Arial"/>
          <w:bCs/>
          <w:sz w:val="20"/>
          <w:szCs w:val="20"/>
          <w:lang w:eastAsia="en-US"/>
        </w:rPr>
        <w:t>. Krystyna Gozdawy 19</w:t>
      </w:r>
    </w:p>
    <w:p w14:paraId="51DBE0E4" w14:textId="77777777" w:rsidR="00847364" w:rsidRDefault="00847364" w:rsidP="00847364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8B0E6F">
        <w:rPr>
          <w:rFonts w:asciiTheme="majorHAnsi" w:eastAsia="Calibri" w:hAnsiTheme="majorHAnsi" w:cs="Arial"/>
          <w:bCs/>
          <w:sz w:val="20"/>
          <w:szCs w:val="20"/>
          <w:lang w:eastAsia="en-US"/>
        </w:rPr>
        <w:t>09-213 Gozdowo</w:t>
      </w:r>
    </w:p>
    <w:p w14:paraId="7B4F6D21" w14:textId="77777777" w:rsidR="00847364" w:rsidRDefault="00847364" w:rsidP="00847364">
      <w:pPr>
        <w:tabs>
          <w:tab w:val="center" w:pos="4536"/>
          <w:tab w:val="right" w:pos="9072"/>
        </w:tabs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37AD43B3" w14:textId="77777777" w:rsidR="00082277" w:rsidRPr="00DF0143" w:rsidRDefault="00082277" w:rsidP="00082277">
      <w:pPr>
        <w:rPr>
          <w:rFonts w:ascii="Cambria" w:eastAsia="Calibri" w:hAnsi="Cambria" w:cs="Arial"/>
          <w:b/>
          <w:sz w:val="20"/>
          <w:szCs w:val="20"/>
          <w:lang w:eastAsia="en-US"/>
        </w:rPr>
      </w:pPr>
      <w:r w:rsidRPr="00DF0143">
        <w:rPr>
          <w:rFonts w:ascii="Cambria" w:eastAsia="Calibri" w:hAnsi="Cambria" w:cs="Arial"/>
          <w:b/>
          <w:sz w:val="20"/>
          <w:szCs w:val="20"/>
          <w:lang w:eastAsia="en-US"/>
        </w:rPr>
        <w:t xml:space="preserve">Podmiot na zasoby, którego powołuje </w:t>
      </w:r>
    </w:p>
    <w:p w14:paraId="0D0AEFF0" w14:textId="77777777" w:rsidR="00082277" w:rsidRPr="00DF0143" w:rsidRDefault="00082277" w:rsidP="00082277">
      <w:pPr>
        <w:rPr>
          <w:rFonts w:ascii="Cambria" w:eastAsia="Calibri" w:hAnsi="Cambria" w:cs="Arial"/>
          <w:b/>
          <w:sz w:val="20"/>
          <w:szCs w:val="20"/>
          <w:lang w:eastAsia="en-US"/>
        </w:rPr>
      </w:pPr>
      <w:proofErr w:type="gramStart"/>
      <w:r w:rsidRPr="00DF0143">
        <w:rPr>
          <w:rFonts w:ascii="Cambria" w:eastAsia="Calibri" w:hAnsi="Cambria" w:cs="Arial"/>
          <w:b/>
          <w:sz w:val="20"/>
          <w:szCs w:val="20"/>
          <w:lang w:eastAsia="en-US"/>
        </w:rPr>
        <w:t>się</w:t>
      </w:r>
      <w:proofErr w:type="gramEnd"/>
      <w:r w:rsidRPr="00DF0143">
        <w:rPr>
          <w:rFonts w:ascii="Cambria" w:eastAsia="Calibri" w:hAnsi="Cambria" w:cs="Arial"/>
          <w:b/>
          <w:sz w:val="20"/>
          <w:szCs w:val="20"/>
          <w:lang w:eastAsia="en-US"/>
        </w:rPr>
        <w:t xml:space="preserve"> Wykonawca</w:t>
      </w:r>
    </w:p>
    <w:p w14:paraId="77A38FB8" w14:textId="77777777" w:rsidR="00082277" w:rsidRPr="00DF0143" w:rsidRDefault="00082277" w:rsidP="00082277">
      <w:pPr>
        <w:rPr>
          <w:rFonts w:ascii="Cambria" w:eastAsia="Calibri" w:hAnsi="Cambria" w:cs="Arial"/>
          <w:b/>
          <w:sz w:val="20"/>
          <w:szCs w:val="20"/>
          <w:lang w:eastAsia="en-US"/>
        </w:rPr>
      </w:pPr>
    </w:p>
    <w:p w14:paraId="58CD7543" w14:textId="77777777" w:rsidR="00082277" w:rsidRPr="00DF0143" w:rsidRDefault="00082277" w:rsidP="00082277">
      <w:pPr>
        <w:spacing w:line="21" w:lineRule="atLeast"/>
        <w:ind w:right="5954"/>
        <w:rPr>
          <w:rFonts w:ascii="Cambria" w:eastAsia="Calibri" w:hAnsi="Cambria" w:cs="Arial"/>
          <w:sz w:val="20"/>
          <w:szCs w:val="20"/>
          <w:lang w:eastAsia="en-US"/>
        </w:rPr>
      </w:pPr>
      <w:r w:rsidRPr="00DF0143">
        <w:rPr>
          <w:rFonts w:ascii="Cambria" w:eastAsia="Calibri" w:hAnsi="Cambria" w:cs="Arial"/>
          <w:sz w:val="20"/>
          <w:szCs w:val="20"/>
          <w:lang w:eastAsia="en-US"/>
        </w:rPr>
        <w:t>…………………………………………………………………………………………………………</w:t>
      </w:r>
    </w:p>
    <w:p w14:paraId="5D186913" w14:textId="77777777" w:rsidR="00082277" w:rsidRPr="00DF0143" w:rsidRDefault="00082277" w:rsidP="00082277">
      <w:pPr>
        <w:spacing w:line="21" w:lineRule="atLeast"/>
        <w:ind w:right="5954"/>
        <w:jc w:val="center"/>
        <w:rPr>
          <w:rFonts w:ascii="Cambria" w:eastAsia="Calibri" w:hAnsi="Cambria" w:cs="Arial"/>
          <w:i/>
          <w:sz w:val="16"/>
          <w:szCs w:val="16"/>
          <w:lang w:eastAsia="en-US"/>
        </w:rPr>
      </w:pPr>
      <w:r w:rsidRPr="00DF0143">
        <w:rPr>
          <w:rFonts w:ascii="Cambria" w:eastAsia="Calibri" w:hAnsi="Cambria" w:cs="Arial"/>
          <w:i/>
          <w:sz w:val="16"/>
          <w:szCs w:val="16"/>
          <w:lang w:eastAsia="en-US"/>
        </w:rPr>
        <w:t>(pełna nazwa/firma, adres, w zależności od podmiotu: NIP/PESEL, KRS/</w:t>
      </w:r>
      <w:proofErr w:type="spellStart"/>
      <w:r w:rsidRPr="00DF0143">
        <w:rPr>
          <w:rFonts w:ascii="Cambria" w:eastAsia="Calibri" w:hAnsi="Cambria" w:cs="Arial"/>
          <w:i/>
          <w:sz w:val="16"/>
          <w:szCs w:val="16"/>
          <w:lang w:eastAsia="en-US"/>
        </w:rPr>
        <w:t>CEiDG</w:t>
      </w:r>
      <w:proofErr w:type="spellEnd"/>
      <w:r w:rsidRPr="00DF0143">
        <w:rPr>
          <w:rFonts w:ascii="Cambria" w:eastAsia="Calibri" w:hAnsi="Cambria" w:cs="Arial"/>
          <w:i/>
          <w:sz w:val="16"/>
          <w:szCs w:val="16"/>
          <w:lang w:eastAsia="en-US"/>
        </w:rPr>
        <w:t>)</w:t>
      </w:r>
    </w:p>
    <w:p w14:paraId="0C83E0A9" w14:textId="77777777" w:rsidR="00082277" w:rsidRPr="00DF0143" w:rsidRDefault="00082277" w:rsidP="00082277">
      <w:pPr>
        <w:spacing w:line="21" w:lineRule="atLeast"/>
        <w:rPr>
          <w:rFonts w:ascii="Cambria" w:eastAsia="Calibri" w:hAnsi="Cambria" w:cs="Arial"/>
          <w:sz w:val="20"/>
          <w:szCs w:val="20"/>
          <w:u w:val="single"/>
          <w:lang w:eastAsia="en-US"/>
        </w:rPr>
      </w:pPr>
    </w:p>
    <w:p w14:paraId="3A4E764E" w14:textId="77777777" w:rsidR="00082277" w:rsidRPr="00DF0143" w:rsidRDefault="00082277" w:rsidP="00082277">
      <w:pPr>
        <w:spacing w:line="21" w:lineRule="atLeast"/>
        <w:rPr>
          <w:rFonts w:ascii="Cambria" w:eastAsia="Calibri" w:hAnsi="Cambria" w:cs="Arial"/>
          <w:sz w:val="20"/>
          <w:szCs w:val="20"/>
          <w:u w:val="single"/>
          <w:lang w:eastAsia="en-US"/>
        </w:rPr>
      </w:pPr>
      <w:proofErr w:type="gramStart"/>
      <w:r w:rsidRPr="00DF0143">
        <w:rPr>
          <w:rFonts w:ascii="Cambria" w:eastAsia="Calibri" w:hAnsi="Cambria" w:cs="Arial"/>
          <w:sz w:val="20"/>
          <w:szCs w:val="20"/>
          <w:u w:val="single"/>
          <w:lang w:eastAsia="en-US"/>
        </w:rPr>
        <w:t>reprezentowany</w:t>
      </w:r>
      <w:proofErr w:type="gramEnd"/>
      <w:r w:rsidRPr="00DF0143">
        <w:rPr>
          <w:rFonts w:ascii="Cambria" w:eastAsia="Calibri" w:hAnsi="Cambria" w:cs="Arial"/>
          <w:sz w:val="20"/>
          <w:szCs w:val="20"/>
          <w:u w:val="single"/>
          <w:lang w:eastAsia="en-US"/>
        </w:rPr>
        <w:t xml:space="preserve"> przez:</w:t>
      </w:r>
    </w:p>
    <w:p w14:paraId="6F1D700A" w14:textId="77777777" w:rsidR="00082277" w:rsidRPr="00DF0143" w:rsidRDefault="00082277" w:rsidP="00082277">
      <w:pPr>
        <w:spacing w:line="21" w:lineRule="atLeast"/>
        <w:ind w:right="5954"/>
        <w:rPr>
          <w:rFonts w:ascii="Cambria" w:eastAsia="Calibri" w:hAnsi="Cambria" w:cs="Arial"/>
          <w:sz w:val="20"/>
          <w:szCs w:val="20"/>
          <w:lang w:eastAsia="en-US"/>
        </w:rPr>
      </w:pPr>
      <w:r w:rsidRPr="00DF0143">
        <w:rPr>
          <w:rFonts w:ascii="Cambria" w:eastAsia="Calibri" w:hAnsi="Cambria" w:cs="Arial"/>
          <w:sz w:val="20"/>
          <w:szCs w:val="20"/>
          <w:lang w:eastAsia="en-US"/>
        </w:rPr>
        <w:t>……………………………………………………………………………………………..................</w:t>
      </w:r>
    </w:p>
    <w:p w14:paraId="57602A70" w14:textId="77777777" w:rsidR="00082277" w:rsidRPr="00DF0143" w:rsidRDefault="00082277" w:rsidP="00082277">
      <w:pPr>
        <w:spacing w:line="21" w:lineRule="atLeast"/>
        <w:ind w:right="5954"/>
        <w:jc w:val="center"/>
        <w:rPr>
          <w:rFonts w:ascii="Cambria" w:eastAsia="Calibri" w:hAnsi="Cambria" w:cs="Arial"/>
          <w:i/>
          <w:sz w:val="16"/>
          <w:szCs w:val="16"/>
          <w:lang w:eastAsia="en-US"/>
        </w:rPr>
      </w:pPr>
      <w:r w:rsidRPr="00DF0143">
        <w:rPr>
          <w:rFonts w:ascii="Cambria" w:eastAsia="Calibri" w:hAnsi="Cambria" w:cs="Arial"/>
          <w:i/>
          <w:sz w:val="16"/>
          <w:szCs w:val="16"/>
          <w:lang w:eastAsia="en-US"/>
        </w:rPr>
        <w:t xml:space="preserve">(imię, nazwisko, stanowisko/podstawa </w:t>
      </w:r>
      <w:proofErr w:type="gramStart"/>
      <w:r w:rsidRPr="00DF0143">
        <w:rPr>
          <w:rFonts w:ascii="Cambria" w:eastAsia="Calibri" w:hAnsi="Cambria" w:cs="Arial"/>
          <w:i/>
          <w:sz w:val="16"/>
          <w:szCs w:val="16"/>
          <w:lang w:eastAsia="en-US"/>
        </w:rPr>
        <w:t>do  reprezentacji</w:t>
      </w:r>
      <w:proofErr w:type="gramEnd"/>
      <w:r w:rsidRPr="00DF0143">
        <w:rPr>
          <w:rFonts w:ascii="Cambria" w:eastAsia="Calibri" w:hAnsi="Cambria" w:cs="Arial"/>
          <w:i/>
          <w:sz w:val="16"/>
          <w:szCs w:val="16"/>
          <w:lang w:eastAsia="en-US"/>
        </w:rPr>
        <w:t>)</w:t>
      </w:r>
    </w:p>
    <w:p w14:paraId="602E5466" w14:textId="78039364" w:rsidR="00FA731E" w:rsidRDefault="00FA731E" w:rsidP="00847364">
      <w:pPr>
        <w:spacing w:line="276" w:lineRule="auto"/>
        <w:jc w:val="both"/>
        <w:rPr>
          <w:rFonts w:ascii="Cambria" w:hAnsi="Cambria" w:cs="Arial"/>
          <w:snapToGrid w:val="0"/>
          <w:sz w:val="20"/>
          <w:szCs w:val="20"/>
        </w:rPr>
      </w:pPr>
    </w:p>
    <w:p w14:paraId="0D55F2D2" w14:textId="77777777" w:rsidR="00847364" w:rsidRDefault="00847364" w:rsidP="00847364">
      <w:pPr>
        <w:spacing w:line="276" w:lineRule="auto"/>
        <w:jc w:val="both"/>
        <w:rPr>
          <w:rFonts w:ascii="Cambria" w:hAnsi="Cambria" w:cs="Arial"/>
          <w:snapToGrid w:val="0"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212"/>
      </w:tblGrid>
      <w:tr w:rsidR="00847364" w14:paraId="4D1E879E" w14:textId="77777777" w:rsidTr="00847364">
        <w:trPr>
          <w:trHeight w:val="849"/>
        </w:trPr>
        <w:tc>
          <w:tcPr>
            <w:tcW w:w="9212" w:type="dxa"/>
            <w:shd w:val="clear" w:color="auto" w:fill="D9D9D9" w:themeFill="background1" w:themeFillShade="D9"/>
            <w:vAlign w:val="center"/>
          </w:tcPr>
          <w:p w14:paraId="67B2B033" w14:textId="531F714B" w:rsidR="00847364" w:rsidRPr="00847364" w:rsidRDefault="00847364" w:rsidP="00847364">
            <w:pPr>
              <w:spacing w:line="276" w:lineRule="auto"/>
              <w:jc w:val="center"/>
              <w:rPr>
                <w:rFonts w:ascii="Cambria" w:hAnsi="Cambria" w:cs="Arial"/>
                <w:b/>
                <w:snapToGrid w:val="0"/>
                <w:sz w:val="28"/>
                <w:szCs w:val="28"/>
              </w:rPr>
            </w:pPr>
            <w:r w:rsidRPr="00847364">
              <w:rPr>
                <w:rFonts w:ascii="Cambria" w:hAnsi="Cambria" w:cs="Arial"/>
                <w:b/>
                <w:snapToGrid w:val="0"/>
                <w:sz w:val="28"/>
                <w:szCs w:val="28"/>
              </w:rPr>
              <w:t>Zobowiązanie innego podmiotu do udostępnienia niezbędnych zasobów Wykonawcy</w:t>
            </w:r>
          </w:p>
        </w:tc>
      </w:tr>
    </w:tbl>
    <w:p w14:paraId="53753895" w14:textId="77777777" w:rsidR="00B93136" w:rsidRDefault="00B93136" w:rsidP="00847364">
      <w:pPr>
        <w:spacing w:line="276" w:lineRule="auto"/>
        <w:jc w:val="both"/>
        <w:rPr>
          <w:rFonts w:ascii="Cambria" w:hAnsi="Cambria" w:cs="Arial"/>
          <w:snapToGrid w:val="0"/>
          <w:sz w:val="20"/>
          <w:szCs w:val="20"/>
        </w:rPr>
      </w:pPr>
    </w:p>
    <w:p w14:paraId="3EF983C8" w14:textId="7FE01AE8" w:rsidR="00847364" w:rsidRPr="00956A97" w:rsidRDefault="00847364" w:rsidP="00847364">
      <w:pPr>
        <w:spacing w:line="276" w:lineRule="auto"/>
        <w:jc w:val="both"/>
        <w:rPr>
          <w:rFonts w:ascii="Cambria" w:hAnsi="Cambria" w:cs="Arial"/>
          <w:snapToGrid w:val="0"/>
          <w:sz w:val="20"/>
          <w:szCs w:val="20"/>
        </w:rPr>
      </w:pPr>
      <w:r w:rsidRPr="00956A97">
        <w:rPr>
          <w:rFonts w:ascii="Cambria" w:hAnsi="Cambria" w:cs="Arial"/>
          <w:snapToGrid w:val="0"/>
          <w:sz w:val="20"/>
          <w:szCs w:val="20"/>
        </w:rPr>
        <w:tab/>
      </w:r>
    </w:p>
    <w:p w14:paraId="079B7367" w14:textId="483CBF44" w:rsidR="00B93136" w:rsidRPr="00B93136" w:rsidRDefault="00B93136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B93136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Ja niżej podpisany </w:t>
      </w:r>
      <w:r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…………………………………………………………….......</w:t>
      </w:r>
      <w:r w:rsidRPr="00B93136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 </w:t>
      </w:r>
      <w:proofErr w:type="gramStart"/>
      <w:r w:rsidRPr="00B93136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będąc</w:t>
      </w:r>
      <w:proofErr w:type="gramEnd"/>
      <w:r w:rsidRPr="00B93136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 upoważnionym do reprezentowania</w:t>
      </w:r>
    </w:p>
    <w:p w14:paraId="71A6E758" w14:textId="77777777" w:rsidR="00B93136" w:rsidRPr="00B93136" w:rsidRDefault="00B93136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16"/>
          <w:szCs w:val="16"/>
          <w:lang w:eastAsia="zh-CN" w:bidi="hi-IN"/>
        </w:rPr>
      </w:pPr>
      <w:r w:rsidRPr="00B93136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                      </w:t>
      </w:r>
      <w:r w:rsidRPr="00B93136">
        <w:rPr>
          <w:rFonts w:asciiTheme="majorHAnsi" w:eastAsia="Lucida Sans Unicode" w:hAnsiTheme="majorHAnsi" w:cs="Arial"/>
          <w:kern w:val="3"/>
          <w:sz w:val="16"/>
          <w:szCs w:val="16"/>
          <w:lang w:eastAsia="zh-CN" w:bidi="hi-IN"/>
        </w:rPr>
        <w:t xml:space="preserve">     (imię i nazwisko składającego oświadczenie i udostepniającego zasoby)</w:t>
      </w:r>
    </w:p>
    <w:p w14:paraId="2B060C43" w14:textId="4A8F1D1F" w:rsidR="00B93136" w:rsidRDefault="00B93136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6F5D0CD2" w14:textId="77777777" w:rsidR="00DC589A" w:rsidRPr="00B93136" w:rsidRDefault="00DC589A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22113265" w14:textId="06EE0ED6" w:rsidR="00B93136" w:rsidRPr="00B93136" w:rsidRDefault="00B93136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………………………………………………………………………………………………………………………………………………………………</w:t>
      </w:r>
    </w:p>
    <w:p w14:paraId="08C70E2F" w14:textId="77777777" w:rsidR="00B93136" w:rsidRPr="00B93136" w:rsidRDefault="00B93136" w:rsidP="00B93136">
      <w:pPr>
        <w:widowControl w:val="0"/>
        <w:suppressAutoHyphens/>
        <w:autoSpaceDN w:val="0"/>
        <w:spacing w:line="21" w:lineRule="atLeast"/>
        <w:jc w:val="center"/>
        <w:textAlignment w:val="baseline"/>
        <w:rPr>
          <w:rFonts w:asciiTheme="majorHAnsi" w:eastAsia="Lucida Sans Unicode" w:hAnsiTheme="majorHAnsi" w:cs="Arial"/>
          <w:kern w:val="3"/>
          <w:sz w:val="16"/>
          <w:szCs w:val="16"/>
          <w:lang w:eastAsia="zh-CN" w:bidi="hi-IN"/>
        </w:rPr>
      </w:pPr>
      <w:r w:rsidRPr="00B93136">
        <w:rPr>
          <w:rFonts w:asciiTheme="majorHAnsi" w:eastAsia="Lucida Sans Unicode" w:hAnsiTheme="majorHAnsi" w:cs="Arial"/>
          <w:kern w:val="3"/>
          <w:sz w:val="16"/>
          <w:szCs w:val="16"/>
          <w:lang w:eastAsia="zh-CN" w:bidi="hi-IN"/>
        </w:rPr>
        <w:t>(nazwa i siedziba podmiotu)</w:t>
      </w:r>
    </w:p>
    <w:p w14:paraId="5777CB1C" w14:textId="77777777" w:rsidR="00B93136" w:rsidRPr="00B93136" w:rsidRDefault="00B93136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47EC0ADC" w14:textId="03CE6172" w:rsidR="0038661F" w:rsidRPr="0038661F" w:rsidRDefault="00B93136" w:rsidP="0038661F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proofErr w:type="gramStart"/>
      <w:r w:rsidRPr="0038661F">
        <w:rPr>
          <w:rFonts w:asciiTheme="majorHAnsi" w:eastAsia="Lucida Sans Unicode" w:hAnsiTheme="majorHAnsi" w:cs="Arial"/>
          <w:b/>
          <w:kern w:val="3"/>
          <w:sz w:val="20"/>
          <w:szCs w:val="20"/>
          <w:lang w:eastAsia="zh-CN" w:bidi="hi-IN"/>
        </w:rPr>
        <w:t>o</w:t>
      </w:r>
      <w:proofErr w:type="gramEnd"/>
      <w:r w:rsidRPr="0038661F">
        <w:rPr>
          <w:rFonts w:asciiTheme="majorHAnsi" w:eastAsia="Lucida Sans Unicode" w:hAnsiTheme="majorHAnsi" w:cs="Arial"/>
          <w:b/>
          <w:kern w:val="3"/>
          <w:sz w:val="20"/>
          <w:szCs w:val="20"/>
          <w:lang w:eastAsia="zh-CN" w:bidi="hi-IN"/>
        </w:rPr>
        <w:t xml:space="preserve"> ś w i a d c z a m</w:t>
      </w:r>
      <w:r w:rsidR="0038661F" w:rsidRPr="0038661F">
        <w:rPr>
          <w:rFonts w:asciiTheme="majorHAnsi" w:eastAsia="Lucida Sans Unicode" w:hAnsiTheme="majorHAnsi" w:cs="Arial"/>
          <w:b/>
          <w:kern w:val="3"/>
          <w:sz w:val="20"/>
          <w:szCs w:val="20"/>
          <w:lang w:eastAsia="zh-CN" w:bidi="hi-IN"/>
        </w:rPr>
        <w:t>, że</w:t>
      </w:r>
      <w:r w:rsidR="0038661F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, stosownie do art. 118</w:t>
      </w:r>
      <w:r w:rsidRPr="00B93136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 ustawy </w:t>
      </w:r>
      <w:r w:rsidR="0038661F" w:rsidRPr="0038661F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z 11 września 2019 r. – Prawo za</w:t>
      </w:r>
      <w:r w:rsidR="00F217B6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mówień publicz</w:t>
      </w:r>
      <w:r w:rsidR="00082277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nych (Dz.U. </w:t>
      </w:r>
      <w:proofErr w:type="gramStart"/>
      <w:r w:rsidR="00082277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z</w:t>
      </w:r>
      <w:proofErr w:type="gramEnd"/>
      <w:r w:rsidR="00082277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 2024</w:t>
      </w:r>
      <w:r w:rsidR="001758BF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 </w:t>
      </w:r>
      <w:r w:rsidR="00082277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r</w:t>
      </w:r>
      <w:r w:rsidR="001758BF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.</w:t>
      </w:r>
      <w:r w:rsidR="00082277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 poz. 1320</w:t>
      </w:r>
      <w:r w:rsidR="0038661F" w:rsidRPr="0038661F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).</w:t>
      </w:r>
    </w:p>
    <w:p w14:paraId="64ACCB3E" w14:textId="28837BE1" w:rsidR="0038661F" w:rsidRDefault="0038661F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29B7C731" w14:textId="21F23A21" w:rsidR="00B93136" w:rsidRPr="00B93136" w:rsidRDefault="00B93136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proofErr w:type="gramStart"/>
      <w:r w:rsidRPr="00B93136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udostępnię</w:t>
      </w:r>
      <w:proofErr w:type="gramEnd"/>
      <w:r w:rsidRPr="00B93136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 Wykonawcy </w:t>
      </w:r>
    </w:p>
    <w:p w14:paraId="0A616A5C" w14:textId="77777777" w:rsidR="00B93136" w:rsidRPr="00B93136" w:rsidRDefault="00B93136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0CA39052" w14:textId="4EF071B3" w:rsidR="00B93136" w:rsidRPr="00B93136" w:rsidRDefault="0038661F" w:rsidP="0038661F">
      <w:pPr>
        <w:widowControl w:val="0"/>
        <w:suppressAutoHyphens/>
        <w:autoSpaceDN w:val="0"/>
        <w:spacing w:line="21" w:lineRule="atLeast"/>
        <w:jc w:val="center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……………………………………………………………………………………………………………………………………………………………...</w:t>
      </w:r>
      <w:r w:rsidRPr="00B93136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 </w:t>
      </w:r>
      <w:r w:rsidR="00B93136" w:rsidRPr="0038661F">
        <w:rPr>
          <w:rFonts w:asciiTheme="majorHAnsi" w:eastAsia="Lucida Sans Unicode" w:hAnsiTheme="majorHAnsi" w:cs="Arial"/>
          <w:kern w:val="3"/>
          <w:sz w:val="16"/>
          <w:szCs w:val="16"/>
          <w:lang w:eastAsia="zh-CN" w:bidi="hi-IN"/>
        </w:rPr>
        <w:t xml:space="preserve">( </w:t>
      </w:r>
      <w:proofErr w:type="gramStart"/>
      <w:r w:rsidR="00B93136" w:rsidRPr="0038661F">
        <w:rPr>
          <w:rFonts w:asciiTheme="majorHAnsi" w:eastAsia="Lucida Sans Unicode" w:hAnsiTheme="majorHAnsi" w:cs="Arial"/>
          <w:kern w:val="3"/>
          <w:sz w:val="16"/>
          <w:szCs w:val="16"/>
          <w:lang w:eastAsia="zh-CN" w:bidi="hi-IN"/>
        </w:rPr>
        <w:t>nazwa</w:t>
      </w:r>
      <w:proofErr w:type="gramEnd"/>
      <w:r w:rsidR="00B93136" w:rsidRPr="0038661F">
        <w:rPr>
          <w:rFonts w:asciiTheme="majorHAnsi" w:eastAsia="Lucida Sans Unicode" w:hAnsiTheme="majorHAnsi" w:cs="Arial"/>
          <w:kern w:val="3"/>
          <w:sz w:val="16"/>
          <w:szCs w:val="16"/>
          <w:lang w:eastAsia="zh-CN" w:bidi="hi-IN"/>
        </w:rPr>
        <w:t xml:space="preserve"> i siedziba Wykonawcy składającego ofertę )</w:t>
      </w:r>
    </w:p>
    <w:p w14:paraId="79E45953" w14:textId="77777777" w:rsidR="00B93136" w:rsidRPr="00B93136" w:rsidRDefault="00B93136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4843C68E" w14:textId="300E190E" w:rsidR="00B93136" w:rsidRDefault="00B93136" w:rsidP="007823FE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proofErr w:type="gramStart"/>
      <w:r w:rsidRPr="00B93136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do</w:t>
      </w:r>
      <w:proofErr w:type="gramEnd"/>
      <w:r w:rsidRPr="00B93136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 dyspozycji niezbędne zasoby, na okres korzystania z nich przez Wykonawcę przy wykonywaniu zamówienia publicznego p.n. </w:t>
      </w:r>
      <w:r w:rsidR="007823FE" w:rsidRPr="007823FE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Odbiór, transport i zagospodarowanie odpadów komunalnych z nieruchomości zamieszkałych </w:t>
      </w:r>
      <w:r w:rsidR="00D60B5B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i PSZOK z terenu gminy Gozdowo w 2026 roku.</w:t>
      </w:r>
    </w:p>
    <w:p w14:paraId="6540ECFF" w14:textId="1D596B8C" w:rsidR="007823FE" w:rsidRDefault="007823FE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0A7F9AE7" w14:textId="77777777" w:rsidR="007823FE" w:rsidRPr="00B93136" w:rsidRDefault="007823FE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4F87263B" w14:textId="19833D52" w:rsidR="00E610F8" w:rsidRPr="00E610F8" w:rsidRDefault="00E610F8" w:rsidP="00741DFF">
      <w:pPr>
        <w:widowControl w:val="0"/>
        <w:numPr>
          <w:ilvl w:val="2"/>
          <w:numId w:val="45"/>
        </w:numPr>
        <w:tabs>
          <w:tab w:val="clear" w:pos="850"/>
        </w:tabs>
        <w:suppressAutoHyphens/>
        <w:autoSpaceDN w:val="0"/>
        <w:spacing w:line="21" w:lineRule="atLeast"/>
        <w:ind w:left="426" w:hanging="284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E610F8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Zobowiązuję/my się do oddania </w:t>
      </w:r>
      <w:r w:rsidR="00DC589A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następujących </w:t>
      </w:r>
      <w:r w:rsidRPr="00E610F8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zasobów</w:t>
      </w:r>
    </w:p>
    <w:p w14:paraId="6B5ECF39" w14:textId="7FEA2A27" w:rsidR="00E610F8" w:rsidRPr="00E610F8" w:rsidRDefault="001E0291" w:rsidP="00E610F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……………………………………………………………………………………………………………………………………………………………….</w:t>
      </w:r>
    </w:p>
    <w:p w14:paraId="2F40BEA9" w14:textId="77777777" w:rsidR="00E610F8" w:rsidRPr="001E0291" w:rsidRDefault="00E610F8" w:rsidP="001E0291">
      <w:pPr>
        <w:widowControl w:val="0"/>
        <w:suppressAutoHyphens/>
        <w:autoSpaceDN w:val="0"/>
        <w:spacing w:line="21" w:lineRule="atLeast"/>
        <w:jc w:val="center"/>
        <w:textAlignment w:val="baseline"/>
        <w:rPr>
          <w:rFonts w:asciiTheme="majorHAnsi" w:eastAsia="Lucida Sans Unicode" w:hAnsiTheme="majorHAnsi" w:cs="Arial"/>
          <w:kern w:val="3"/>
          <w:sz w:val="16"/>
          <w:szCs w:val="16"/>
          <w:lang w:eastAsia="zh-CN" w:bidi="hi-IN"/>
        </w:rPr>
      </w:pPr>
      <w:r w:rsidRPr="001E0291">
        <w:rPr>
          <w:rFonts w:asciiTheme="majorHAnsi" w:eastAsia="Lucida Sans Unicode" w:hAnsiTheme="majorHAnsi" w:cs="Arial"/>
          <w:kern w:val="3"/>
          <w:sz w:val="16"/>
          <w:szCs w:val="16"/>
          <w:lang w:eastAsia="zh-CN" w:bidi="hi-IN"/>
        </w:rPr>
        <w:t>(określenie zasobu - wiedza i doświadczenie , potencjał kadrowy, potencjał ekonomiczno-finansowy)</w:t>
      </w:r>
    </w:p>
    <w:p w14:paraId="2FAAA0F1" w14:textId="77777777" w:rsidR="00E610F8" w:rsidRPr="00E610F8" w:rsidRDefault="00E610F8" w:rsidP="00E610F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7F1D24C1" w14:textId="09012983" w:rsidR="00E610F8" w:rsidRPr="00E610F8" w:rsidRDefault="001E0291" w:rsidP="00741DFF">
      <w:pPr>
        <w:widowControl w:val="0"/>
        <w:numPr>
          <w:ilvl w:val="1"/>
          <w:numId w:val="46"/>
        </w:numPr>
        <w:tabs>
          <w:tab w:val="clear" w:pos="567"/>
          <w:tab w:val="num" w:pos="426"/>
        </w:tabs>
        <w:suppressAutoHyphens/>
        <w:autoSpaceDN w:val="0"/>
        <w:spacing w:line="21" w:lineRule="atLeast"/>
        <w:ind w:left="426" w:hanging="284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U</w:t>
      </w:r>
      <w:r w:rsidR="00E610F8" w:rsidRPr="00E610F8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dostępniam/y Wykonawcy ww. zasoby, w następującym zakresie : </w:t>
      </w:r>
    </w:p>
    <w:p w14:paraId="602CF108" w14:textId="2E79BAE2" w:rsidR="00E610F8" w:rsidRPr="00E610F8" w:rsidRDefault="001E0291" w:rsidP="00E610F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……………………………………………………………………………………………………………………………………………………………….</w:t>
      </w:r>
    </w:p>
    <w:p w14:paraId="3727B5D8" w14:textId="77777777" w:rsidR="00E610F8" w:rsidRPr="00E610F8" w:rsidRDefault="00E610F8" w:rsidP="00E610F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5B46F05E" w14:textId="109CC954" w:rsidR="00E610F8" w:rsidRDefault="001E0291" w:rsidP="00741DFF">
      <w:pPr>
        <w:widowControl w:val="0"/>
        <w:numPr>
          <w:ilvl w:val="1"/>
          <w:numId w:val="46"/>
        </w:numPr>
        <w:tabs>
          <w:tab w:val="clear" w:pos="567"/>
          <w:tab w:val="num" w:pos="426"/>
        </w:tabs>
        <w:suppressAutoHyphens/>
        <w:autoSpaceDN w:val="0"/>
        <w:spacing w:line="21" w:lineRule="atLeast"/>
        <w:ind w:left="426" w:hanging="284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S</w:t>
      </w:r>
      <w:r w:rsidR="00E610F8" w:rsidRPr="00E610F8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posób wykorzystania udostępnionych przeze mnie/nas zasobów będzie następujący: </w:t>
      </w:r>
    </w:p>
    <w:p w14:paraId="69E4574E" w14:textId="6EC9530F" w:rsidR="001E0291" w:rsidRPr="001E0291" w:rsidRDefault="001E0291" w:rsidP="001E0291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……………………………………………………………………………………………………………………………………………………………….</w:t>
      </w:r>
    </w:p>
    <w:p w14:paraId="4B802801" w14:textId="77777777" w:rsidR="00E610F8" w:rsidRPr="00E610F8" w:rsidRDefault="00E610F8" w:rsidP="00E610F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0E8B90BF" w14:textId="4A21CBA4" w:rsidR="00E610F8" w:rsidRPr="00E610F8" w:rsidRDefault="00DC589A" w:rsidP="00741DFF">
      <w:pPr>
        <w:widowControl w:val="0"/>
        <w:numPr>
          <w:ilvl w:val="1"/>
          <w:numId w:val="46"/>
        </w:numPr>
        <w:tabs>
          <w:tab w:val="clear" w:pos="567"/>
          <w:tab w:val="num" w:pos="426"/>
        </w:tabs>
        <w:suppressAutoHyphens/>
        <w:autoSpaceDN w:val="0"/>
        <w:spacing w:line="21" w:lineRule="atLeast"/>
        <w:ind w:left="426" w:hanging="284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Z</w:t>
      </w:r>
      <w:r w:rsidR="00E610F8" w:rsidRPr="00E610F8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akres i okres mojego/naszego udziału przy wykonywaniu zamówienia będzie następujący:</w:t>
      </w:r>
    </w:p>
    <w:p w14:paraId="0318093E" w14:textId="5043E491" w:rsidR="00E610F8" w:rsidRPr="00E610F8" w:rsidRDefault="00DC589A" w:rsidP="00E610F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……………………………………………………………………………………………………………………………………………………………….</w:t>
      </w:r>
    </w:p>
    <w:p w14:paraId="2116A1A5" w14:textId="0DB6A751" w:rsidR="00DC589A" w:rsidRPr="00E610F8" w:rsidRDefault="00DC589A" w:rsidP="00E610F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182B5539" w14:textId="31739D70" w:rsidR="00E610F8" w:rsidRPr="00E610F8" w:rsidRDefault="00DC589A" w:rsidP="00741DFF">
      <w:pPr>
        <w:widowControl w:val="0"/>
        <w:numPr>
          <w:ilvl w:val="1"/>
          <w:numId w:val="46"/>
        </w:numPr>
        <w:tabs>
          <w:tab w:val="clear" w:pos="567"/>
          <w:tab w:val="num" w:pos="426"/>
        </w:tabs>
        <w:suppressAutoHyphens/>
        <w:autoSpaceDN w:val="0"/>
        <w:spacing w:line="21" w:lineRule="atLeast"/>
        <w:ind w:left="426" w:hanging="284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B</w:t>
      </w:r>
      <w:r w:rsidR="00E610F8" w:rsidRPr="00E610F8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ędziemy/ będę realizować roboty budowlane, których dotyczą udostępniane zasoby odnoszące się do warunków udziału, na których polega Wykonawca : </w:t>
      </w:r>
    </w:p>
    <w:p w14:paraId="575D23EA" w14:textId="089FABCF" w:rsidR="00B93136" w:rsidRPr="00B93136" w:rsidRDefault="00DC589A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………………………………………………………………………………………………………………………………………………………………</w:t>
      </w:r>
    </w:p>
    <w:p w14:paraId="2B37B089" w14:textId="77777777" w:rsidR="00B93136" w:rsidRPr="00B93136" w:rsidRDefault="00B93136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B93136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ab/>
      </w:r>
      <w:r w:rsidRPr="00B93136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ab/>
      </w:r>
    </w:p>
    <w:p w14:paraId="127C3A29" w14:textId="77777777" w:rsidR="00B93136" w:rsidRPr="00B93136" w:rsidRDefault="00B93136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B93136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ab/>
      </w:r>
      <w:r w:rsidRPr="00B93136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ab/>
      </w:r>
    </w:p>
    <w:p w14:paraId="42CFE7D3" w14:textId="77777777" w:rsidR="00B93136" w:rsidRPr="00B93136" w:rsidRDefault="00B93136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5DA2A42E" w14:textId="50D8043D" w:rsidR="00B93136" w:rsidRDefault="00B93136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0A2775C0" w14:textId="77777777" w:rsidR="002948A9" w:rsidRPr="00B93136" w:rsidRDefault="002948A9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2807DA70" w14:textId="105CFE4B" w:rsidR="00DC589A" w:rsidRDefault="00B93136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B93136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       </w:t>
      </w:r>
    </w:p>
    <w:p w14:paraId="4F07B25F" w14:textId="4F4848CF" w:rsidR="00102383" w:rsidRDefault="00102383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231E0491" w14:textId="5C909AC3" w:rsidR="00102383" w:rsidRDefault="00102383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328E1E88" w14:textId="77777777" w:rsidR="00102383" w:rsidRDefault="00102383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64697ED0" w14:textId="77777777" w:rsidR="00DC589A" w:rsidRDefault="00DC589A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713EE322" w14:textId="77777777" w:rsidR="00DC589A" w:rsidRDefault="00DC589A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31797F01" w14:textId="77777777" w:rsidR="00DC589A" w:rsidRDefault="00DC589A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2D0D61E8" w14:textId="77777777" w:rsidR="00DC589A" w:rsidRDefault="00DC589A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29D59D2C" w14:textId="77777777" w:rsidR="00DC589A" w:rsidRDefault="00DC589A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1AACC3A8" w14:textId="77777777" w:rsidR="00DC589A" w:rsidRDefault="00DC589A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0F5D7F4C" w14:textId="7A57C34C" w:rsidR="00DC589A" w:rsidRDefault="00DC589A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13EC3246" w14:textId="2168B6C3" w:rsidR="00D07DF5" w:rsidRDefault="00D07DF5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493816E7" w14:textId="64FAE646" w:rsidR="00D07DF5" w:rsidRDefault="00D07DF5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08610B1C" w14:textId="730EDDA2" w:rsidR="00D07DF5" w:rsidRDefault="00D07DF5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1C5989FD" w14:textId="7E7B1D47" w:rsidR="00D07DF5" w:rsidRDefault="00D07DF5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541F32EA" w14:textId="5C69154C" w:rsidR="00D07DF5" w:rsidRDefault="00D07DF5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4662D90E" w14:textId="2AA78835" w:rsidR="00D07DF5" w:rsidRDefault="00D07DF5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7821265A" w14:textId="34057421" w:rsidR="00D07DF5" w:rsidRDefault="00D07DF5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5044EB55" w14:textId="19B747A6" w:rsidR="00D07DF5" w:rsidRDefault="00D07DF5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274464C7" w14:textId="41277CAD" w:rsidR="00D07DF5" w:rsidRDefault="00D07DF5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22E6D623" w14:textId="15C647A4" w:rsidR="00D07DF5" w:rsidRDefault="00D07DF5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72B72289" w14:textId="025E7DD5" w:rsidR="00D07DF5" w:rsidRDefault="00D07DF5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7E0E0C46" w14:textId="6254125E" w:rsidR="00D07DF5" w:rsidRDefault="00D07DF5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4E519C3B" w14:textId="19E32079" w:rsidR="00D07DF5" w:rsidRDefault="00D07DF5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3961888A" w14:textId="2D24B5C8" w:rsidR="00D07DF5" w:rsidRDefault="00D07DF5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745E815C" w14:textId="1BE28639" w:rsidR="00D07DF5" w:rsidRDefault="00D07DF5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5C43FA45" w14:textId="3E9D8936" w:rsidR="00D07DF5" w:rsidRDefault="00D07DF5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3CA5A227" w14:textId="490BD78C" w:rsidR="00D07DF5" w:rsidRDefault="00D07DF5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6658E9B4" w14:textId="1AB4D319" w:rsidR="00D07DF5" w:rsidRDefault="00D07DF5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261324A6" w14:textId="2D20508C" w:rsidR="00D07DF5" w:rsidRDefault="00D07DF5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4BBECE12" w14:textId="17569F05" w:rsidR="00D07DF5" w:rsidRDefault="00D07DF5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711F2F05" w14:textId="09A742CB" w:rsidR="00D07DF5" w:rsidRDefault="00D07DF5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70BA2DE6" w14:textId="16C1ED6F" w:rsidR="00D07DF5" w:rsidRDefault="00D07DF5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28BE880D" w14:textId="50756C67" w:rsidR="00D07DF5" w:rsidRDefault="00D07DF5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43CC961E" w14:textId="35263E42" w:rsidR="00D07DF5" w:rsidRDefault="00D07DF5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172F3788" w14:textId="5F4FB196" w:rsidR="00D07DF5" w:rsidRDefault="00D07DF5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0F5CAA7A" w14:textId="365CBE7B" w:rsidR="00D07DF5" w:rsidRDefault="00D07DF5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5AB44ACA" w14:textId="0D4C3080" w:rsidR="00943EE5" w:rsidRDefault="00943EE5" w:rsidP="006701E4">
      <w:pPr>
        <w:jc w:val="right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3EED4384" w14:textId="6135D05C" w:rsidR="00EF43DB" w:rsidRDefault="00EF43DB" w:rsidP="006701E4">
      <w:pPr>
        <w:jc w:val="right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68873475" w14:textId="550E1A1C" w:rsidR="00A354D6" w:rsidRDefault="00A354D6" w:rsidP="006701E4">
      <w:pPr>
        <w:jc w:val="right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190C89B4" w14:textId="19240A2C" w:rsidR="00A354D6" w:rsidRDefault="00A354D6" w:rsidP="006701E4">
      <w:pPr>
        <w:jc w:val="right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16A6F5A1" w14:textId="205B45AC" w:rsidR="00A354D6" w:rsidRDefault="00A354D6" w:rsidP="006701E4">
      <w:pPr>
        <w:jc w:val="right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049C8FC7" w14:textId="312B497C" w:rsidR="00082277" w:rsidRDefault="00082277" w:rsidP="0076321C">
      <w:pPr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2F120CCD" w14:textId="77777777" w:rsidR="00082277" w:rsidRDefault="00082277" w:rsidP="00082277">
      <w:pPr>
        <w:jc w:val="both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3BF5C670" w14:textId="77777777" w:rsidR="00082277" w:rsidRPr="00DF0143" w:rsidRDefault="00082277" w:rsidP="00082277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b/>
          <w:i/>
          <w:kern w:val="3"/>
          <w:sz w:val="20"/>
          <w:szCs w:val="20"/>
          <w:lang w:eastAsia="zh-CN" w:bidi="hi-IN"/>
        </w:rPr>
      </w:pPr>
      <w:r w:rsidRPr="00DF0143">
        <w:rPr>
          <w:rFonts w:asciiTheme="majorHAnsi" w:eastAsia="Lucida Sans Unicode" w:hAnsiTheme="majorHAnsi" w:cs="Arial"/>
          <w:b/>
          <w:i/>
          <w:kern w:val="3"/>
          <w:sz w:val="20"/>
          <w:szCs w:val="20"/>
          <w:lang w:eastAsia="zh-CN" w:bidi="hi-IN"/>
        </w:rPr>
        <w:t>Informacja dla Podmiotu udostępniającego zasoby:</w:t>
      </w:r>
    </w:p>
    <w:p w14:paraId="5ECA941F" w14:textId="77777777" w:rsidR="00082277" w:rsidRPr="00DF0143" w:rsidRDefault="00082277" w:rsidP="00082277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b/>
          <w:i/>
          <w:kern w:val="3"/>
          <w:sz w:val="20"/>
          <w:szCs w:val="20"/>
          <w:lang w:eastAsia="zh-CN" w:bidi="hi-IN"/>
        </w:rPr>
      </w:pPr>
      <w:r w:rsidRPr="00DF0143">
        <w:rPr>
          <w:rFonts w:asciiTheme="majorHAnsi" w:eastAsia="Lucida Sans Unicode" w:hAnsiTheme="majorHAnsi" w:cs="Arial"/>
          <w:b/>
          <w:i/>
          <w:kern w:val="3"/>
          <w:sz w:val="20"/>
          <w:szCs w:val="20"/>
          <w:lang w:eastAsia="zh-CN" w:bidi="hi-IN"/>
        </w:rPr>
        <w:t xml:space="preserve">Oświadczenie musi być opatrzone przez Podmiot udostępniający zasoby/osobę lub osoby uprawnione </w:t>
      </w:r>
    </w:p>
    <w:p w14:paraId="6E42FB28" w14:textId="7CF04542" w:rsidR="00EF323C" w:rsidRDefault="00082277" w:rsidP="00082277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b/>
          <w:i/>
          <w:kern w:val="3"/>
          <w:sz w:val="20"/>
          <w:szCs w:val="20"/>
          <w:lang w:eastAsia="zh-CN" w:bidi="hi-IN"/>
        </w:rPr>
      </w:pPr>
      <w:proofErr w:type="gramStart"/>
      <w:r w:rsidRPr="00DF0143">
        <w:rPr>
          <w:rFonts w:asciiTheme="majorHAnsi" w:eastAsia="Lucida Sans Unicode" w:hAnsiTheme="majorHAnsi" w:cs="Arial"/>
          <w:b/>
          <w:i/>
          <w:kern w:val="3"/>
          <w:sz w:val="20"/>
          <w:szCs w:val="20"/>
          <w:lang w:eastAsia="zh-CN" w:bidi="hi-IN"/>
        </w:rPr>
        <w:t>do</w:t>
      </w:r>
      <w:proofErr w:type="gramEnd"/>
      <w:r w:rsidRPr="00DF0143">
        <w:rPr>
          <w:rFonts w:asciiTheme="majorHAnsi" w:eastAsia="Lucida Sans Unicode" w:hAnsiTheme="majorHAnsi" w:cs="Arial"/>
          <w:b/>
          <w:i/>
          <w:kern w:val="3"/>
          <w:sz w:val="20"/>
          <w:szCs w:val="20"/>
          <w:lang w:eastAsia="zh-CN" w:bidi="hi-IN"/>
        </w:rPr>
        <w:t xml:space="preserve"> reprezentowania Podmiotu udostępniającego zasoby</w:t>
      </w:r>
      <w:r>
        <w:rPr>
          <w:rFonts w:asciiTheme="majorHAnsi" w:eastAsia="Lucida Sans Unicode" w:hAnsiTheme="majorHAnsi" w:cs="Arial"/>
          <w:b/>
          <w:i/>
          <w:kern w:val="3"/>
          <w:sz w:val="20"/>
          <w:szCs w:val="20"/>
          <w:lang w:eastAsia="zh-CN" w:bidi="hi-IN"/>
        </w:rPr>
        <w:t xml:space="preserve"> kwalifikowanym podpisem elektronicznym</w:t>
      </w:r>
    </w:p>
    <w:p w14:paraId="6A9DEAE9" w14:textId="227D49BD" w:rsidR="00F66C2A" w:rsidRPr="00082277" w:rsidRDefault="00F66C2A" w:rsidP="00082277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b/>
          <w:i/>
          <w:kern w:val="3"/>
          <w:sz w:val="20"/>
          <w:szCs w:val="20"/>
          <w:lang w:eastAsia="zh-CN" w:bidi="hi-IN"/>
        </w:rPr>
      </w:pPr>
    </w:p>
    <w:p w14:paraId="3D2B3BDF" w14:textId="075F11A6" w:rsidR="005A54CE" w:rsidRDefault="005A54CE" w:rsidP="00D01212">
      <w:pPr>
        <w:widowControl w:val="0"/>
        <w:autoSpaceDE w:val="0"/>
        <w:autoSpaceDN w:val="0"/>
        <w:adjustRightInd w:val="0"/>
        <w:spacing w:line="252" w:lineRule="auto"/>
        <w:rPr>
          <w:rFonts w:asciiTheme="majorHAnsi" w:hAnsiTheme="majorHAnsi" w:cs="Arial"/>
          <w:b/>
          <w:sz w:val="20"/>
          <w:szCs w:val="20"/>
        </w:rPr>
      </w:pPr>
      <w:bookmarkStart w:id="0" w:name="_GoBack"/>
      <w:bookmarkEnd w:id="0"/>
    </w:p>
    <w:sectPr w:rsidR="005A54CE" w:rsidSect="00F6016A">
      <w:headerReference w:type="default" r:id="rId8"/>
      <w:footerReference w:type="default" r:id="rId9"/>
      <w:pgSz w:w="11906" w:h="16838"/>
      <w:pgMar w:top="1031" w:right="1133" w:bottom="1417" w:left="1418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A2D069A" w14:textId="77777777" w:rsidR="000D784E" w:rsidRDefault="000D784E" w:rsidP="000F1DCF">
      <w:r>
        <w:separator/>
      </w:r>
    </w:p>
  </w:endnote>
  <w:endnote w:type="continuationSeparator" w:id="0">
    <w:p w14:paraId="7A824C82" w14:textId="77777777" w:rsidR="000D784E" w:rsidRDefault="000D784E" w:rsidP="000F1DCF">
      <w:r>
        <w:continuationSeparator/>
      </w:r>
    </w:p>
  </w:endnote>
  <w:endnote w:type="continuationNotice" w:id="1">
    <w:p w14:paraId="5D6AB628" w14:textId="77777777" w:rsidR="000D784E" w:rsidRDefault="000D784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horndale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HG Mincho Light J">
    <w:altName w:val="Times New Roman"/>
    <w:charset w:val="00"/>
    <w:family w:val="auto"/>
    <w:pitch w:val="variable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E000B4" w14:textId="12240356" w:rsidR="00D80DB8" w:rsidRPr="00B902C1" w:rsidRDefault="00D80DB8" w:rsidP="0014558E">
    <w:pPr>
      <w:pStyle w:val="Stopka"/>
      <w:pBdr>
        <w:top w:val="thinThickSmallGap" w:sz="24" w:space="1" w:color="622423"/>
      </w:pBdr>
      <w:tabs>
        <w:tab w:val="clear" w:pos="4536"/>
        <w:tab w:val="clear" w:pos="9072"/>
        <w:tab w:val="right" w:pos="9406"/>
      </w:tabs>
      <w:jc w:val="center"/>
      <w:rPr>
        <w:rFonts w:ascii="Cambria" w:hAnsi="Cambria" w:cs="Arial"/>
        <w:sz w:val="16"/>
        <w:szCs w:val="16"/>
      </w:rPr>
    </w:pPr>
    <w:r w:rsidRPr="00B902C1">
      <w:rPr>
        <w:rFonts w:ascii="Cambria" w:hAnsi="Cambria" w:cs="Arial"/>
        <w:sz w:val="16"/>
        <w:szCs w:val="16"/>
      </w:rPr>
      <w:t>S</w:t>
    </w:r>
    <w:r>
      <w:rPr>
        <w:rFonts w:ascii="Cambria" w:hAnsi="Cambria" w:cs="Arial"/>
        <w:sz w:val="16"/>
        <w:szCs w:val="16"/>
      </w:rPr>
      <w:t xml:space="preserve">pecyfikacja </w:t>
    </w:r>
    <w:r w:rsidRPr="00B902C1">
      <w:rPr>
        <w:rFonts w:ascii="Cambria" w:hAnsi="Cambria" w:cs="Arial"/>
        <w:sz w:val="16"/>
        <w:szCs w:val="16"/>
      </w:rPr>
      <w:t xml:space="preserve">Warunków Zamówienia </w:t>
    </w:r>
  </w:p>
  <w:p w14:paraId="3387C72B" w14:textId="506D8D26" w:rsidR="00D80DB8" w:rsidRPr="00B902C1" w:rsidRDefault="00D80DB8" w:rsidP="00A4021D">
    <w:pPr>
      <w:pStyle w:val="Stopka"/>
      <w:pBdr>
        <w:top w:val="thinThickSmallGap" w:sz="24" w:space="1" w:color="622423"/>
      </w:pBdr>
      <w:tabs>
        <w:tab w:val="right" w:pos="9406"/>
      </w:tabs>
      <w:jc w:val="center"/>
      <w:rPr>
        <w:rFonts w:ascii="Cambria" w:hAnsi="Cambria" w:cs="Arial"/>
        <w:sz w:val="16"/>
        <w:szCs w:val="16"/>
      </w:rPr>
    </w:pPr>
    <w:r w:rsidRPr="00A4021D">
      <w:rPr>
        <w:rFonts w:ascii="Cambria" w:hAnsi="Cambria" w:cs="Arial"/>
        <w:sz w:val="16"/>
        <w:szCs w:val="16"/>
      </w:rPr>
      <w:t>Odbiór, transport i zagospodarowanie odpadów komunalnych</w:t>
    </w:r>
    <w:r>
      <w:rPr>
        <w:rFonts w:ascii="Cambria" w:hAnsi="Cambria" w:cs="Arial"/>
        <w:sz w:val="16"/>
        <w:szCs w:val="16"/>
      </w:rPr>
      <w:t xml:space="preserve"> z nieruchomości zamieszkałych </w:t>
    </w:r>
    <w:r w:rsidRPr="00A4021D">
      <w:rPr>
        <w:rFonts w:ascii="Cambria" w:hAnsi="Cambria" w:cs="Arial"/>
        <w:sz w:val="16"/>
        <w:szCs w:val="16"/>
      </w:rPr>
      <w:t>i PSZOK z terenu gminy Gozdowo</w:t>
    </w:r>
    <w:r>
      <w:rPr>
        <w:rFonts w:ascii="Cambria" w:hAnsi="Cambria" w:cs="Arial"/>
        <w:sz w:val="16"/>
        <w:szCs w:val="16"/>
      </w:rPr>
      <w:t xml:space="preserve"> </w:t>
    </w:r>
    <w:r>
      <w:rPr>
        <w:rFonts w:ascii="Cambria" w:hAnsi="Cambria" w:cs="Arial"/>
        <w:sz w:val="16"/>
        <w:szCs w:val="16"/>
      </w:rPr>
      <w:br/>
      <w:t>w 2026 roku</w:t>
    </w:r>
    <w:r w:rsidRPr="00A4021D">
      <w:rPr>
        <w:rFonts w:ascii="Cambria" w:hAnsi="Cambria" w:cs="Arial"/>
        <w:sz w:val="16"/>
        <w:szCs w:val="16"/>
      </w:rPr>
      <w:t xml:space="preserve"> </w:t>
    </w:r>
    <w:r>
      <w:rPr>
        <w:rFonts w:ascii="Cambria" w:hAnsi="Cambria" w:cs="Arial"/>
        <w:sz w:val="16"/>
        <w:szCs w:val="16"/>
      </w:rPr>
      <w:br/>
    </w:r>
  </w:p>
  <w:p w14:paraId="7AF084EC" w14:textId="4BEB7FDB" w:rsidR="00D80DB8" w:rsidRPr="00B902C1" w:rsidRDefault="00D80DB8" w:rsidP="0014558E">
    <w:pPr>
      <w:pStyle w:val="Stopka"/>
      <w:pBdr>
        <w:top w:val="thinThickSmallGap" w:sz="24" w:space="1" w:color="622423"/>
      </w:pBdr>
      <w:tabs>
        <w:tab w:val="clear" w:pos="4536"/>
        <w:tab w:val="center" w:pos="0"/>
        <w:tab w:val="right" w:pos="9406"/>
      </w:tabs>
      <w:jc w:val="center"/>
      <w:rPr>
        <w:rFonts w:ascii="Cambria" w:hAnsi="Cambria"/>
        <w:sz w:val="16"/>
        <w:szCs w:val="16"/>
      </w:rPr>
    </w:pPr>
    <w:r w:rsidRPr="00B902C1">
      <w:rPr>
        <w:rFonts w:ascii="Cambria" w:hAnsi="Cambria" w:cs="Arial"/>
        <w:sz w:val="16"/>
        <w:szCs w:val="16"/>
      </w:rPr>
      <w:fldChar w:fldCharType="begin"/>
    </w:r>
    <w:r w:rsidRPr="00B902C1">
      <w:rPr>
        <w:rFonts w:ascii="Cambria" w:hAnsi="Cambria" w:cs="Arial"/>
        <w:sz w:val="16"/>
        <w:szCs w:val="16"/>
      </w:rPr>
      <w:instrText>PAGE   \* MERGEFORMAT</w:instrText>
    </w:r>
    <w:r w:rsidRPr="00B902C1">
      <w:rPr>
        <w:rFonts w:ascii="Cambria" w:hAnsi="Cambria" w:cs="Arial"/>
        <w:sz w:val="16"/>
        <w:szCs w:val="16"/>
      </w:rPr>
      <w:fldChar w:fldCharType="separate"/>
    </w:r>
    <w:r w:rsidR="00D01212">
      <w:rPr>
        <w:rFonts w:ascii="Cambria" w:hAnsi="Cambria" w:cs="Arial"/>
        <w:noProof/>
        <w:sz w:val="16"/>
        <w:szCs w:val="16"/>
      </w:rPr>
      <w:t>2</w:t>
    </w:r>
    <w:r w:rsidRPr="00B902C1">
      <w:rPr>
        <w:rFonts w:ascii="Cambria" w:hAnsi="Cambria" w:cs="Arial"/>
        <w:sz w:val="16"/>
        <w:szCs w:val="16"/>
      </w:rPr>
      <w:fldChar w:fldCharType="end"/>
    </w:r>
  </w:p>
  <w:p w14:paraId="08F097C6" w14:textId="77777777" w:rsidR="00D80DB8" w:rsidRDefault="00D80DB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EB95D53" w14:textId="77777777" w:rsidR="000D784E" w:rsidRDefault="000D784E" w:rsidP="000F1DCF">
      <w:r>
        <w:separator/>
      </w:r>
    </w:p>
  </w:footnote>
  <w:footnote w:type="continuationSeparator" w:id="0">
    <w:p w14:paraId="7A66B143" w14:textId="77777777" w:rsidR="000D784E" w:rsidRDefault="000D784E" w:rsidP="000F1DCF">
      <w:r>
        <w:continuationSeparator/>
      </w:r>
    </w:p>
  </w:footnote>
  <w:footnote w:type="continuationNotice" w:id="1">
    <w:p w14:paraId="55D1DDB2" w14:textId="77777777" w:rsidR="000D784E" w:rsidRDefault="000D784E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59C044" w14:textId="77C99435" w:rsidR="00D80DB8" w:rsidRDefault="00D80DB8" w:rsidP="0020686B">
    <w:pPr>
      <w:pStyle w:val="Nagwek"/>
      <w:ind w:hanging="14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C49AD188"/>
    <w:name w:val="WW8Num1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" w15:restartNumberingAfterBreak="0">
    <w:nsid w:val="00000002"/>
    <w:multiLevelType w:val="multilevel"/>
    <w:tmpl w:val="00000002"/>
    <w:name w:val="WW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Arial"/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0000003"/>
    <w:multiLevelType w:val="multilevel"/>
    <w:tmpl w:val="00000003"/>
    <w:name w:val="WW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>
      <w:start w:val="1"/>
      <w:numFmt w:val="lowerLetter"/>
      <w:lvlText w:val="%2.%3)"/>
      <w:lvlJc w:val="left"/>
      <w:pPr>
        <w:tabs>
          <w:tab w:val="num" w:pos="0"/>
        </w:tabs>
        <w:ind w:left="234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0000005"/>
    <w:multiLevelType w:val="multilevel"/>
    <w:tmpl w:val="0000000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6"/>
    <w:multiLevelType w:val="multilevel"/>
    <w:tmpl w:val="ECCC121E"/>
    <w:name w:val="WWNum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Arial" w:hint="default"/>
        <w:b w:val="0"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5" w15:restartNumberingAfterBreak="0">
    <w:nsid w:val="00000009"/>
    <w:multiLevelType w:val="multilevel"/>
    <w:tmpl w:val="00000009"/>
    <w:name w:val="WWNum9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6" w15:restartNumberingAfterBreak="0">
    <w:nsid w:val="00000016"/>
    <w:multiLevelType w:val="multilevel"/>
    <w:tmpl w:val="B22E15CE"/>
    <w:lvl w:ilvl="0">
      <w:start w:val="1"/>
      <w:numFmt w:val="decimal"/>
      <w:lvlText w:val="%1."/>
      <w:lvlJc w:val="left"/>
      <w:pPr>
        <w:tabs>
          <w:tab w:val="num" w:pos="1866"/>
        </w:tabs>
        <w:ind w:left="1866" w:hanging="360"/>
      </w:pPr>
      <w:rPr>
        <w:b w:val="0"/>
        <w:i w:val="0"/>
        <w:color w:val="00000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011299F"/>
    <w:multiLevelType w:val="hybridMultilevel"/>
    <w:tmpl w:val="697A0BB8"/>
    <w:lvl w:ilvl="0" w:tplc="A898623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003471FB"/>
    <w:multiLevelType w:val="hybridMultilevel"/>
    <w:tmpl w:val="0B447E9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0893CC1"/>
    <w:multiLevelType w:val="hybridMultilevel"/>
    <w:tmpl w:val="AC7C9CAA"/>
    <w:lvl w:ilvl="0" w:tplc="90ACC3E0">
      <w:start w:val="1"/>
      <w:numFmt w:val="decimal"/>
      <w:lvlText w:val="%1)"/>
      <w:lvlJc w:val="left"/>
      <w:pPr>
        <w:ind w:left="360" w:hanging="360"/>
      </w:pPr>
      <w:rPr>
        <w:rFonts w:asciiTheme="majorHAnsi" w:eastAsia="Times New Roman" w:hAnsiTheme="majorHAnsi" w:cs="Times New Roman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01263B84"/>
    <w:multiLevelType w:val="hybridMultilevel"/>
    <w:tmpl w:val="D5083630"/>
    <w:lvl w:ilvl="0" w:tplc="7ADCEC5E">
      <w:start w:val="1"/>
      <w:numFmt w:val="lowerLetter"/>
      <w:lvlText w:val="%1)"/>
      <w:lvlJc w:val="left"/>
      <w:pPr>
        <w:ind w:left="151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15D6EA6"/>
    <w:multiLevelType w:val="hybridMultilevel"/>
    <w:tmpl w:val="5BDA350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2523E57"/>
    <w:multiLevelType w:val="hybridMultilevel"/>
    <w:tmpl w:val="2CF4DA24"/>
    <w:lvl w:ilvl="0" w:tplc="4880BF86">
      <w:start w:val="1"/>
      <w:numFmt w:val="lowerLetter"/>
      <w:lvlText w:val="%1)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30F7D86"/>
    <w:multiLevelType w:val="hybridMultilevel"/>
    <w:tmpl w:val="94B094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44B65C2"/>
    <w:multiLevelType w:val="hybridMultilevel"/>
    <w:tmpl w:val="43BC099E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04E16AEC"/>
    <w:multiLevelType w:val="hybridMultilevel"/>
    <w:tmpl w:val="4A8E7C06"/>
    <w:lvl w:ilvl="0" w:tplc="72F0F9E0">
      <w:start w:val="1"/>
      <w:numFmt w:val="bullet"/>
      <w:lvlText w:val="-"/>
      <w:lvlJc w:val="left"/>
      <w:pPr>
        <w:ind w:left="1429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0505386C"/>
    <w:multiLevelType w:val="hybridMultilevel"/>
    <w:tmpl w:val="A274BF48"/>
    <w:lvl w:ilvl="0" w:tplc="F9E2049E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055F500B"/>
    <w:multiLevelType w:val="hybridMultilevel"/>
    <w:tmpl w:val="89E83484"/>
    <w:lvl w:ilvl="0" w:tplc="5448DCF0">
      <w:start w:val="2"/>
      <w:numFmt w:val="decimal"/>
      <w:lvlText w:val="8.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562347B"/>
    <w:multiLevelType w:val="hybridMultilevel"/>
    <w:tmpl w:val="B4721DAE"/>
    <w:lvl w:ilvl="0" w:tplc="ED9285A6">
      <w:start w:val="1"/>
      <w:numFmt w:val="lowerLetter"/>
      <w:lvlText w:val="%1)"/>
      <w:lvlJc w:val="left"/>
      <w:pPr>
        <w:ind w:left="502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9" w15:restartNumberingAfterBreak="0">
    <w:nsid w:val="06C97ECC"/>
    <w:multiLevelType w:val="hybridMultilevel"/>
    <w:tmpl w:val="5C86F8F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079466C0"/>
    <w:multiLevelType w:val="hybridMultilevel"/>
    <w:tmpl w:val="52642968"/>
    <w:lvl w:ilvl="0" w:tplc="61FEDCAA">
      <w:start w:val="9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07CB22EB"/>
    <w:multiLevelType w:val="hybridMultilevel"/>
    <w:tmpl w:val="F96894FA"/>
    <w:lvl w:ilvl="0" w:tplc="A0E4EDE4">
      <w:start w:val="1"/>
      <w:numFmt w:val="lowerLetter"/>
      <w:lvlText w:val="%1)"/>
      <w:lvlJc w:val="left"/>
      <w:pPr>
        <w:ind w:left="644" w:hanging="360"/>
      </w:pPr>
      <w:rPr>
        <w:rFonts w:asciiTheme="majorHAnsi" w:eastAsiaTheme="majorEastAsia" w:hAnsiTheme="majorHAnsi" w:cs="Times New Roman"/>
        <w:color w:val="000000" w:themeColor="text1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20ABA2A">
      <w:start w:val="1"/>
      <w:numFmt w:val="decimal"/>
      <w:lvlText w:val="%4)"/>
      <w:lvlJc w:val="left"/>
      <w:pPr>
        <w:ind w:left="2880" w:hanging="360"/>
      </w:pPr>
      <w:rPr>
        <w:rFonts w:asciiTheme="majorHAnsi" w:eastAsiaTheme="majorEastAsia" w:hAnsiTheme="majorHAnsi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08100ABF"/>
    <w:multiLevelType w:val="hybridMultilevel"/>
    <w:tmpl w:val="EFBC89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08E2094A"/>
    <w:multiLevelType w:val="multilevel"/>
    <w:tmpl w:val="36E454B6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09203DDE"/>
    <w:multiLevelType w:val="hybridMultilevel"/>
    <w:tmpl w:val="7AE4F8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0C82075D"/>
    <w:multiLevelType w:val="hybridMultilevel"/>
    <w:tmpl w:val="4D9E36C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0D9363C7"/>
    <w:multiLevelType w:val="hybridMultilevel"/>
    <w:tmpl w:val="499E849C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0E5F73E8"/>
    <w:multiLevelType w:val="hybridMultilevel"/>
    <w:tmpl w:val="79C4E99C"/>
    <w:lvl w:ilvl="0" w:tplc="E5580FF6">
      <w:start w:val="1"/>
      <w:numFmt w:val="decimal"/>
      <w:lvlText w:val="12.%1."/>
      <w:lvlJc w:val="left"/>
      <w:pPr>
        <w:ind w:left="5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0F5A27AA"/>
    <w:multiLevelType w:val="hybridMultilevel"/>
    <w:tmpl w:val="D5E200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0F5E48CE"/>
    <w:multiLevelType w:val="hybridMultilevel"/>
    <w:tmpl w:val="7FE4EB5A"/>
    <w:lvl w:ilvl="0" w:tplc="04150011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0FC827FD"/>
    <w:multiLevelType w:val="hybridMultilevel"/>
    <w:tmpl w:val="800CC99A"/>
    <w:lvl w:ilvl="0" w:tplc="AF0629A4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10814BBE"/>
    <w:multiLevelType w:val="hybridMultilevel"/>
    <w:tmpl w:val="F384D962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2" w15:restartNumberingAfterBreak="0">
    <w:nsid w:val="11594806"/>
    <w:multiLevelType w:val="hybridMultilevel"/>
    <w:tmpl w:val="2DC2DFB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11F76DB5"/>
    <w:multiLevelType w:val="hybridMultilevel"/>
    <w:tmpl w:val="FB022F9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121B3829"/>
    <w:multiLevelType w:val="hybridMultilevel"/>
    <w:tmpl w:val="64E62AB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1267213A"/>
    <w:multiLevelType w:val="hybridMultilevel"/>
    <w:tmpl w:val="262E11C8"/>
    <w:lvl w:ilvl="0" w:tplc="9B58F7F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13071D84"/>
    <w:multiLevelType w:val="hybridMultilevel"/>
    <w:tmpl w:val="CB04CC1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130E34E6"/>
    <w:multiLevelType w:val="hybridMultilevel"/>
    <w:tmpl w:val="D4147A42"/>
    <w:lvl w:ilvl="0" w:tplc="B61282BC">
      <w:start w:val="1"/>
      <w:numFmt w:val="decimal"/>
      <w:lvlText w:val="11.%1."/>
      <w:lvlJc w:val="left"/>
      <w:pPr>
        <w:ind w:left="5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139C72DA"/>
    <w:multiLevelType w:val="hybridMultilevel"/>
    <w:tmpl w:val="966A091C"/>
    <w:lvl w:ilvl="0" w:tplc="CFEC27D8">
      <w:start w:val="10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13DB757E"/>
    <w:multiLevelType w:val="hybridMultilevel"/>
    <w:tmpl w:val="AB905F56"/>
    <w:lvl w:ilvl="0" w:tplc="F954A902">
      <w:start w:val="1"/>
      <w:numFmt w:val="lowerLetter"/>
      <w:lvlText w:val="%1)"/>
      <w:lvlJc w:val="left"/>
      <w:pPr>
        <w:ind w:left="360" w:hanging="360"/>
      </w:pPr>
      <w:rPr>
        <w:rFonts w:asciiTheme="majorHAnsi" w:eastAsiaTheme="majorEastAsia" w:hAnsiTheme="majorHAnsi"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20ABA2A">
      <w:start w:val="1"/>
      <w:numFmt w:val="decimal"/>
      <w:lvlText w:val="%4)"/>
      <w:lvlJc w:val="left"/>
      <w:pPr>
        <w:ind w:left="2880" w:hanging="360"/>
      </w:pPr>
      <w:rPr>
        <w:rFonts w:asciiTheme="majorHAnsi" w:eastAsiaTheme="majorEastAsia" w:hAnsiTheme="majorHAnsi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14512515"/>
    <w:multiLevelType w:val="hybridMultilevel"/>
    <w:tmpl w:val="9E362C4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15A174CF"/>
    <w:multiLevelType w:val="hybridMultilevel"/>
    <w:tmpl w:val="F014BF6A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2" w15:restartNumberingAfterBreak="0">
    <w:nsid w:val="162C4351"/>
    <w:multiLevelType w:val="hybridMultilevel"/>
    <w:tmpl w:val="630AFF4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16532D48"/>
    <w:multiLevelType w:val="hybridMultilevel"/>
    <w:tmpl w:val="DCA0A4D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4" w15:restartNumberingAfterBreak="0">
    <w:nsid w:val="167836F1"/>
    <w:multiLevelType w:val="hybridMultilevel"/>
    <w:tmpl w:val="A274BF48"/>
    <w:lvl w:ilvl="0" w:tplc="F9E2049E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5" w15:restartNumberingAfterBreak="0">
    <w:nsid w:val="16E74794"/>
    <w:multiLevelType w:val="hybridMultilevel"/>
    <w:tmpl w:val="38D6E51E"/>
    <w:lvl w:ilvl="0" w:tplc="56A0A24C">
      <w:start w:val="1"/>
      <w:numFmt w:val="decimal"/>
      <w:lvlText w:val="%1)"/>
      <w:lvlJc w:val="left"/>
      <w:pPr>
        <w:ind w:left="360" w:hanging="360"/>
      </w:pPr>
      <w:rPr>
        <w:rFonts w:asciiTheme="majorHAnsi" w:eastAsiaTheme="minorHAnsi" w:hAnsiTheme="majorHAnsi" w:cstheme="minorBidi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174607AF"/>
    <w:multiLevelType w:val="hybridMultilevel"/>
    <w:tmpl w:val="4B2E91B2"/>
    <w:lvl w:ilvl="0" w:tplc="40847D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1777565E"/>
    <w:multiLevelType w:val="hybridMultilevel"/>
    <w:tmpl w:val="1AEAD602"/>
    <w:lvl w:ilvl="0" w:tplc="0415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8" w15:restartNumberingAfterBreak="0">
    <w:nsid w:val="17C35C55"/>
    <w:multiLevelType w:val="multilevel"/>
    <w:tmpl w:val="D98C6C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9" w15:restartNumberingAfterBreak="0">
    <w:nsid w:val="1904598C"/>
    <w:multiLevelType w:val="hybridMultilevel"/>
    <w:tmpl w:val="D236E766"/>
    <w:lvl w:ilvl="0" w:tplc="63A07E50">
      <w:start w:val="1"/>
      <w:numFmt w:val="decimal"/>
      <w:lvlText w:val="7.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1A0E3E1B"/>
    <w:multiLevelType w:val="hybridMultilevel"/>
    <w:tmpl w:val="9306D686"/>
    <w:lvl w:ilvl="0" w:tplc="ACDC105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49AD32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 w15:restartNumberingAfterBreak="0">
    <w:nsid w:val="1A392472"/>
    <w:multiLevelType w:val="hybridMultilevel"/>
    <w:tmpl w:val="C6564770"/>
    <w:lvl w:ilvl="0" w:tplc="189090F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1C2607A3"/>
    <w:multiLevelType w:val="hybridMultilevel"/>
    <w:tmpl w:val="67CECAFA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3" w15:restartNumberingAfterBreak="0">
    <w:nsid w:val="1CA17BBA"/>
    <w:multiLevelType w:val="hybridMultilevel"/>
    <w:tmpl w:val="39DC284C"/>
    <w:lvl w:ilvl="0" w:tplc="FD564EF2">
      <w:start w:val="1"/>
      <w:numFmt w:val="decimal"/>
      <w:lvlText w:val="%1."/>
      <w:lvlJc w:val="left"/>
      <w:pPr>
        <w:ind w:left="427"/>
      </w:pPr>
      <w:rPr>
        <w:rFonts w:asciiTheme="majorHAnsi" w:eastAsia="Times New Roman" w:hAnsiTheme="majorHAnsi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0069B8A">
      <w:start w:val="50"/>
      <w:numFmt w:val="lowerRoman"/>
      <w:lvlText w:val="%2)"/>
      <w:lvlJc w:val="left"/>
      <w:pPr>
        <w:ind w:left="7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56AA45C8">
      <w:start w:val="1"/>
      <w:numFmt w:val="lowerLetter"/>
      <w:lvlText w:val="%3)"/>
      <w:lvlJc w:val="left"/>
      <w:pPr>
        <w:ind w:left="142"/>
      </w:pPr>
      <w:rPr>
        <w:rFonts w:asciiTheme="majorHAnsi" w:eastAsia="Times New Roman" w:hAnsiTheme="majorHAnsi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7BA1C52">
      <w:start w:val="1"/>
      <w:numFmt w:val="decimal"/>
      <w:lvlText w:val="%4"/>
      <w:lvlJc w:val="left"/>
      <w:pPr>
        <w:ind w:left="17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B96A1A6">
      <w:start w:val="1"/>
      <w:numFmt w:val="lowerLetter"/>
      <w:lvlText w:val="%5"/>
      <w:lvlJc w:val="left"/>
      <w:pPr>
        <w:ind w:left="24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FD0D97A">
      <w:start w:val="1"/>
      <w:numFmt w:val="lowerRoman"/>
      <w:lvlText w:val="%6"/>
      <w:lvlJc w:val="left"/>
      <w:pPr>
        <w:ind w:left="32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374C8A0">
      <w:start w:val="1"/>
      <w:numFmt w:val="decimal"/>
      <w:lvlText w:val="%7"/>
      <w:lvlJc w:val="left"/>
      <w:pPr>
        <w:ind w:left="39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7AE008C">
      <w:start w:val="1"/>
      <w:numFmt w:val="lowerLetter"/>
      <w:lvlText w:val="%8"/>
      <w:lvlJc w:val="left"/>
      <w:pPr>
        <w:ind w:left="46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AFEF474">
      <w:start w:val="1"/>
      <w:numFmt w:val="lowerRoman"/>
      <w:lvlText w:val="%9"/>
      <w:lvlJc w:val="left"/>
      <w:pPr>
        <w:ind w:left="53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4" w15:restartNumberingAfterBreak="0">
    <w:nsid w:val="1CCB3E1C"/>
    <w:multiLevelType w:val="hybridMultilevel"/>
    <w:tmpl w:val="450656C8"/>
    <w:lvl w:ilvl="0" w:tplc="AF0629A4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1DB4276D"/>
    <w:multiLevelType w:val="hybridMultilevel"/>
    <w:tmpl w:val="E7FE8842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6" w15:restartNumberingAfterBreak="0">
    <w:nsid w:val="1F5411CA"/>
    <w:multiLevelType w:val="hybridMultilevel"/>
    <w:tmpl w:val="B2EA660C"/>
    <w:lvl w:ilvl="0" w:tplc="9B32797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1FC33AFF"/>
    <w:multiLevelType w:val="hybridMultilevel"/>
    <w:tmpl w:val="2494C5D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2008790A"/>
    <w:multiLevelType w:val="hybridMultilevel"/>
    <w:tmpl w:val="E534B220"/>
    <w:lvl w:ilvl="0" w:tplc="E5AA4190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9" w15:restartNumberingAfterBreak="0">
    <w:nsid w:val="20213E5A"/>
    <w:multiLevelType w:val="hybridMultilevel"/>
    <w:tmpl w:val="A810EB94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0" w15:restartNumberingAfterBreak="0">
    <w:nsid w:val="20ED5F47"/>
    <w:multiLevelType w:val="hybridMultilevel"/>
    <w:tmpl w:val="8C30771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219577A8"/>
    <w:multiLevelType w:val="hybridMultilevel"/>
    <w:tmpl w:val="80BE62CA"/>
    <w:lvl w:ilvl="0" w:tplc="41B061F2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2" w15:restartNumberingAfterBreak="0">
    <w:nsid w:val="22012CAF"/>
    <w:multiLevelType w:val="hybridMultilevel"/>
    <w:tmpl w:val="C4489556"/>
    <w:lvl w:ilvl="0" w:tplc="F1AAA99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" w15:restartNumberingAfterBreak="0">
    <w:nsid w:val="22444DB3"/>
    <w:multiLevelType w:val="hybridMultilevel"/>
    <w:tmpl w:val="27A2CA3C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4" w15:restartNumberingAfterBreak="0">
    <w:nsid w:val="23CE4CA3"/>
    <w:multiLevelType w:val="hybridMultilevel"/>
    <w:tmpl w:val="EA821FA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24976218"/>
    <w:multiLevelType w:val="hybridMultilevel"/>
    <w:tmpl w:val="14DCB6A2"/>
    <w:lvl w:ilvl="0" w:tplc="ED627E2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" w15:restartNumberingAfterBreak="0">
    <w:nsid w:val="258B7BC3"/>
    <w:multiLevelType w:val="hybridMultilevel"/>
    <w:tmpl w:val="7590B21E"/>
    <w:lvl w:ilvl="0" w:tplc="1350250A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26D313F2"/>
    <w:multiLevelType w:val="hybridMultilevel"/>
    <w:tmpl w:val="033693AC"/>
    <w:lvl w:ilvl="0" w:tplc="A92A5CA6">
      <w:start w:val="1"/>
      <w:numFmt w:val="decimal"/>
      <w:lvlText w:val="%1)"/>
      <w:lvlJc w:val="left"/>
      <w:pPr>
        <w:ind w:left="360" w:hanging="360"/>
      </w:pPr>
      <w:rPr>
        <w:rFonts w:ascii="Times New Roman" w:eastAsiaTheme="minorHAnsi" w:hAnsi="Times New Roman" w:cstheme="minorBidi" w:hint="default"/>
        <w:b w:val="0"/>
        <w:bCs w:val="0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8" w15:restartNumberingAfterBreak="0">
    <w:nsid w:val="26FD6D28"/>
    <w:multiLevelType w:val="hybridMultilevel"/>
    <w:tmpl w:val="B6320B14"/>
    <w:lvl w:ilvl="0" w:tplc="11FAF034">
      <w:start w:val="12"/>
      <w:numFmt w:val="decimal"/>
      <w:lvlText w:val="%1)"/>
      <w:lvlJc w:val="left"/>
      <w:pPr>
        <w:ind w:left="5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271C0D26"/>
    <w:multiLevelType w:val="multilevel"/>
    <w:tmpl w:val="34C0FF2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0" w15:restartNumberingAfterBreak="0">
    <w:nsid w:val="277916C2"/>
    <w:multiLevelType w:val="hybridMultilevel"/>
    <w:tmpl w:val="1D0A7430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1" w15:restartNumberingAfterBreak="0">
    <w:nsid w:val="283075F3"/>
    <w:multiLevelType w:val="hybridMultilevel"/>
    <w:tmpl w:val="950EB6A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297B04E1"/>
    <w:multiLevelType w:val="hybridMultilevel"/>
    <w:tmpl w:val="34168CA2"/>
    <w:lvl w:ilvl="0" w:tplc="91003AB8">
      <w:start w:val="1"/>
      <w:numFmt w:val="lowerLetter"/>
      <w:lvlText w:val="%1)"/>
      <w:lvlJc w:val="left"/>
      <w:pPr>
        <w:ind w:left="1004" w:hanging="360"/>
      </w:pPr>
      <w:rPr>
        <w:rFonts w:asciiTheme="majorHAnsi" w:eastAsia="Times New Roman" w:hAnsiTheme="majorHAnsi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3" w15:restartNumberingAfterBreak="0">
    <w:nsid w:val="2A6B7FD5"/>
    <w:multiLevelType w:val="hybridMultilevel"/>
    <w:tmpl w:val="CB80AD48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4" w15:restartNumberingAfterBreak="0">
    <w:nsid w:val="2B66185F"/>
    <w:multiLevelType w:val="hybridMultilevel"/>
    <w:tmpl w:val="B69C2F40"/>
    <w:lvl w:ilvl="0" w:tplc="04150017">
      <w:start w:val="1"/>
      <w:numFmt w:val="lowerLetter"/>
      <w:lvlText w:val="%1)"/>
      <w:lvlJc w:val="left"/>
      <w:pPr>
        <w:ind w:left="943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2CC964B6"/>
    <w:multiLevelType w:val="hybridMultilevel"/>
    <w:tmpl w:val="D422B054"/>
    <w:lvl w:ilvl="0" w:tplc="68E22F28">
      <w:start w:val="7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2E2214F1"/>
    <w:multiLevelType w:val="hybridMultilevel"/>
    <w:tmpl w:val="ABF6A3C0"/>
    <w:lvl w:ilvl="0" w:tplc="E278C6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" w15:restartNumberingAfterBreak="0">
    <w:nsid w:val="2EE413A4"/>
    <w:multiLevelType w:val="multilevel"/>
    <w:tmpl w:val="36E454B6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8" w15:restartNumberingAfterBreak="0">
    <w:nsid w:val="2F260720"/>
    <w:multiLevelType w:val="hybridMultilevel"/>
    <w:tmpl w:val="FECA43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2FD65BCD"/>
    <w:multiLevelType w:val="hybridMultilevel"/>
    <w:tmpl w:val="FC387B9E"/>
    <w:lvl w:ilvl="0" w:tplc="72F0F9E0">
      <w:start w:val="1"/>
      <w:numFmt w:val="bullet"/>
      <w:lvlText w:val="-"/>
      <w:lvlJc w:val="left"/>
      <w:pPr>
        <w:ind w:left="1713" w:hanging="360"/>
      </w:pPr>
      <w:rPr>
        <w:rFonts w:ascii="Arial" w:hAnsi="Arial" w:hint="default"/>
        <w:b w:val="0"/>
        <w:sz w:val="24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80" w15:restartNumberingAfterBreak="0">
    <w:nsid w:val="31361642"/>
    <w:multiLevelType w:val="hybridMultilevel"/>
    <w:tmpl w:val="DB6C80D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31B64915"/>
    <w:multiLevelType w:val="hybridMultilevel"/>
    <w:tmpl w:val="D422B054"/>
    <w:lvl w:ilvl="0" w:tplc="68E22F28">
      <w:start w:val="7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325C319C"/>
    <w:multiLevelType w:val="hybridMultilevel"/>
    <w:tmpl w:val="945875E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32E06D8F"/>
    <w:multiLevelType w:val="hybridMultilevel"/>
    <w:tmpl w:val="B1F823B4"/>
    <w:lvl w:ilvl="0" w:tplc="D0F292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334772F3"/>
    <w:multiLevelType w:val="hybridMultilevel"/>
    <w:tmpl w:val="CD0E2208"/>
    <w:lvl w:ilvl="0" w:tplc="2C6C7D02">
      <w:start w:val="1"/>
      <w:numFmt w:val="upperRoman"/>
      <w:lvlText w:val="%1."/>
      <w:lvlJc w:val="left"/>
      <w:pPr>
        <w:ind w:left="720" w:hanging="720"/>
      </w:pPr>
      <w:rPr>
        <w:rFonts w:eastAsiaTheme="minorHAnsi" w:cs="Arial" w:hint="default"/>
      </w:rPr>
    </w:lvl>
    <w:lvl w:ilvl="1" w:tplc="7ADCEC5E">
      <w:start w:val="1"/>
      <w:numFmt w:val="lowerLetter"/>
      <w:lvlText w:val="%2)"/>
      <w:lvlJc w:val="left"/>
      <w:pPr>
        <w:ind w:left="1515" w:hanging="435"/>
      </w:pPr>
      <w:rPr>
        <w:rFonts w:hint="default"/>
      </w:rPr>
    </w:lvl>
    <w:lvl w:ilvl="2" w:tplc="C93C8782">
      <w:start w:val="1"/>
      <w:numFmt w:val="upperRoman"/>
      <w:lvlText w:val="%3)"/>
      <w:lvlJc w:val="left"/>
      <w:pPr>
        <w:ind w:left="2700" w:hanging="720"/>
      </w:pPr>
      <w:rPr>
        <w:rFonts w:hint="default"/>
      </w:rPr>
    </w:lvl>
    <w:lvl w:ilvl="3" w:tplc="E71832A2">
      <w:start w:val="1"/>
      <w:numFmt w:val="decimal"/>
      <w:lvlText w:val="%4)"/>
      <w:lvlJc w:val="left"/>
      <w:pPr>
        <w:ind w:left="2345" w:hanging="360"/>
      </w:pPr>
      <w:rPr>
        <w:rFonts w:hint="default"/>
      </w:rPr>
    </w:lvl>
    <w:lvl w:ilvl="4" w:tplc="0AA818F4">
      <w:start w:val="10"/>
      <w:numFmt w:val="decimal"/>
      <w:lvlText w:val="%5"/>
      <w:lvlJc w:val="left"/>
      <w:pPr>
        <w:ind w:left="3600" w:hanging="360"/>
      </w:pPr>
      <w:rPr>
        <w:rFonts w:hint="default"/>
      </w:rPr>
    </w:lvl>
    <w:lvl w:ilvl="5" w:tplc="12CEEB62">
      <w:start w:val="7"/>
      <w:numFmt w:val="decimal"/>
      <w:lvlText w:val="%6."/>
      <w:lvlJc w:val="left"/>
      <w:pPr>
        <w:ind w:left="4500" w:hanging="36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33AF6D5C"/>
    <w:multiLevelType w:val="hybridMultilevel"/>
    <w:tmpl w:val="4350B754"/>
    <w:lvl w:ilvl="0" w:tplc="DC1841D8">
      <w:start w:val="1"/>
      <w:numFmt w:val="decimal"/>
      <w:lvlText w:val="10.%1."/>
      <w:lvlJc w:val="left"/>
      <w:pPr>
        <w:ind w:left="5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33F44372"/>
    <w:multiLevelType w:val="hybridMultilevel"/>
    <w:tmpl w:val="52BE968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34990F4F"/>
    <w:multiLevelType w:val="hybridMultilevel"/>
    <w:tmpl w:val="F4D679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 w15:restartNumberingAfterBreak="0">
    <w:nsid w:val="34C646DC"/>
    <w:multiLevelType w:val="hybridMultilevel"/>
    <w:tmpl w:val="4350B754"/>
    <w:lvl w:ilvl="0" w:tplc="DC1841D8">
      <w:start w:val="1"/>
      <w:numFmt w:val="decimal"/>
      <w:lvlText w:val="10.%1."/>
      <w:lvlJc w:val="left"/>
      <w:pPr>
        <w:ind w:left="5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35215E51"/>
    <w:multiLevelType w:val="hybridMultilevel"/>
    <w:tmpl w:val="04C8E9B6"/>
    <w:lvl w:ilvl="0" w:tplc="95DC9BB2">
      <w:start w:val="1"/>
      <w:numFmt w:val="decimal"/>
      <w:lvlText w:val="%1."/>
      <w:lvlJc w:val="left"/>
      <w:pPr>
        <w:ind w:left="360" w:hanging="360"/>
      </w:pPr>
      <w:rPr>
        <w:b/>
        <w:bCs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0" w15:restartNumberingAfterBreak="0">
    <w:nsid w:val="35386721"/>
    <w:multiLevelType w:val="hybridMultilevel"/>
    <w:tmpl w:val="2F08C6F6"/>
    <w:lvl w:ilvl="0" w:tplc="0415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91" w15:restartNumberingAfterBreak="0">
    <w:nsid w:val="35DF6A07"/>
    <w:multiLevelType w:val="hybridMultilevel"/>
    <w:tmpl w:val="F4749D02"/>
    <w:lvl w:ilvl="0" w:tplc="4844AECC">
      <w:start w:val="1"/>
      <w:numFmt w:val="decimal"/>
      <w:lvlText w:val="%1)"/>
      <w:lvlJc w:val="left"/>
      <w:pPr>
        <w:ind w:left="6598" w:hanging="360"/>
      </w:pPr>
      <w:rPr>
        <w:rFonts w:ascii="Cambria" w:eastAsiaTheme="minorHAnsi" w:hAnsi="Cambria" w:cstheme="minorBidi" w:hint="default"/>
      </w:rPr>
    </w:lvl>
    <w:lvl w:ilvl="1" w:tplc="04150019" w:tentative="1">
      <w:start w:val="1"/>
      <w:numFmt w:val="lowerLetter"/>
      <w:lvlText w:val="%2."/>
      <w:lvlJc w:val="left"/>
      <w:pPr>
        <w:ind w:left="7318" w:hanging="360"/>
      </w:pPr>
    </w:lvl>
    <w:lvl w:ilvl="2" w:tplc="0415001B" w:tentative="1">
      <w:start w:val="1"/>
      <w:numFmt w:val="lowerRoman"/>
      <w:lvlText w:val="%3."/>
      <w:lvlJc w:val="right"/>
      <w:pPr>
        <w:ind w:left="8038" w:hanging="180"/>
      </w:pPr>
    </w:lvl>
    <w:lvl w:ilvl="3" w:tplc="0415000F" w:tentative="1">
      <w:start w:val="1"/>
      <w:numFmt w:val="decimal"/>
      <w:lvlText w:val="%4."/>
      <w:lvlJc w:val="left"/>
      <w:pPr>
        <w:ind w:left="8758" w:hanging="360"/>
      </w:pPr>
    </w:lvl>
    <w:lvl w:ilvl="4" w:tplc="04150019" w:tentative="1">
      <w:start w:val="1"/>
      <w:numFmt w:val="lowerLetter"/>
      <w:lvlText w:val="%5."/>
      <w:lvlJc w:val="left"/>
      <w:pPr>
        <w:ind w:left="9478" w:hanging="360"/>
      </w:pPr>
    </w:lvl>
    <w:lvl w:ilvl="5" w:tplc="0415001B" w:tentative="1">
      <w:start w:val="1"/>
      <w:numFmt w:val="lowerRoman"/>
      <w:lvlText w:val="%6."/>
      <w:lvlJc w:val="right"/>
      <w:pPr>
        <w:ind w:left="10198" w:hanging="180"/>
      </w:pPr>
    </w:lvl>
    <w:lvl w:ilvl="6" w:tplc="0415000F" w:tentative="1">
      <w:start w:val="1"/>
      <w:numFmt w:val="decimal"/>
      <w:lvlText w:val="%7."/>
      <w:lvlJc w:val="left"/>
      <w:pPr>
        <w:ind w:left="10918" w:hanging="360"/>
      </w:pPr>
    </w:lvl>
    <w:lvl w:ilvl="7" w:tplc="04150019" w:tentative="1">
      <w:start w:val="1"/>
      <w:numFmt w:val="lowerLetter"/>
      <w:lvlText w:val="%8."/>
      <w:lvlJc w:val="left"/>
      <w:pPr>
        <w:ind w:left="11638" w:hanging="360"/>
      </w:pPr>
    </w:lvl>
    <w:lvl w:ilvl="8" w:tplc="0415001B" w:tentative="1">
      <w:start w:val="1"/>
      <w:numFmt w:val="lowerRoman"/>
      <w:lvlText w:val="%9."/>
      <w:lvlJc w:val="right"/>
      <w:pPr>
        <w:ind w:left="12358" w:hanging="180"/>
      </w:pPr>
    </w:lvl>
  </w:abstractNum>
  <w:abstractNum w:abstractNumId="92" w15:restartNumberingAfterBreak="0">
    <w:nsid w:val="363E2171"/>
    <w:multiLevelType w:val="hybridMultilevel"/>
    <w:tmpl w:val="ADDC47E8"/>
    <w:lvl w:ilvl="0" w:tplc="DFA201E2">
      <w:start w:val="1"/>
      <w:numFmt w:val="upperRoman"/>
      <w:lvlText w:val="%1."/>
      <w:lvlJc w:val="left"/>
      <w:pPr>
        <w:ind w:left="2700" w:hanging="720"/>
      </w:pPr>
      <w:rPr>
        <w:rFonts w:hint="default"/>
      </w:rPr>
    </w:lvl>
    <w:lvl w:ilvl="1" w:tplc="BED21FD4">
      <w:start w:val="1"/>
      <w:numFmt w:val="decimal"/>
      <w:lvlText w:val="%2)"/>
      <w:lvlJc w:val="left"/>
      <w:pPr>
        <w:ind w:left="3060" w:hanging="360"/>
      </w:pPr>
      <w:rPr>
        <w:rFonts w:hint="default"/>
      </w:rPr>
    </w:lvl>
    <w:lvl w:ilvl="2" w:tplc="788C06FA">
      <w:start w:val="1"/>
      <w:numFmt w:val="lowerLetter"/>
      <w:lvlText w:val="%3)"/>
      <w:lvlJc w:val="left"/>
      <w:pPr>
        <w:ind w:left="396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4500" w:hanging="360"/>
      </w:pPr>
    </w:lvl>
    <w:lvl w:ilvl="4" w:tplc="04150019" w:tentative="1">
      <w:start w:val="1"/>
      <w:numFmt w:val="lowerLetter"/>
      <w:lvlText w:val="%5."/>
      <w:lvlJc w:val="left"/>
      <w:pPr>
        <w:ind w:left="5220" w:hanging="360"/>
      </w:pPr>
    </w:lvl>
    <w:lvl w:ilvl="5" w:tplc="0415001B" w:tentative="1">
      <w:start w:val="1"/>
      <w:numFmt w:val="lowerRoman"/>
      <w:lvlText w:val="%6."/>
      <w:lvlJc w:val="right"/>
      <w:pPr>
        <w:ind w:left="5940" w:hanging="180"/>
      </w:pPr>
    </w:lvl>
    <w:lvl w:ilvl="6" w:tplc="0415000F" w:tentative="1">
      <w:start w:val="1"/>
      <w:numFmt w:val="decimal"/>
      <w:lvlText w:val="%7."/>
      <w:lvlJc w:val="left"/>
      <w:pPr>
        <w:ind w:left="6660" w:hanging="360"/>
      </w:pPr>
    </w:lvl>
    <w:lvl w:ilvl="7" w:tplc="04150019" w:tentative="1">
      <w:start w:val="1"/>
      <w:numFmt w:val="lowerLetter"/>
      <w:lvlText w:val="%8."/>
      <w:lvlJc w:val="left"/>
      <w:pPr>
        <w:ind w:left="7380" w:hanging="360"/>
      </w:pPr>
    </w:lvl>
    <w:lvl w:ilvl="8" w:tplc="041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93" w15:restartNumberingAfterBreak="0">
    <w:nsid w:val="372C5AE4"/>
    <w:multiLevelType w:val="hybridMultilevel"/>
    <w:tmpl w:val="71FAF988"/>
    <w:lvl w:ilvl="0" w:tplc="788C06FA">
      <w:start w:val="1"/>
      <w:numFmt w:val="lowerLetter"/>
      <w:lvlText w:val="%1)"/>
      <w:lvlJc w:val="left"/>
      <w:pPr>
        <w:ind w:left="39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37F852B9"/>
    <w:multiLevelType w:val="hybridMultilevel"/>
    <w:tmpl w:val="449A21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5" w15:restartNumberingAfterBreak="0">
    <w:nsid w:val="381C3CCC"/>
    <w:multiLevelType w:val="hybridMultilevel"/>
    <w:tmpl w:val="A53EBA80"/>
    <w:lvl w:ilvl="0" w:tplc="AF0629A4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39547E1C"/>
    <w:multiLevelType w:val="hybridMultilevel"/>
    <w:tmpl w:val="9E64CF56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7" w15:restartNumberingAfterBreak="0">
    <w:nsid w:val="39D13F33"/>
    <w:multiLevelType w:val="hybridMultilevel"/>
    <w:tmpl w:val="D71E29BE"/>
    <w:lvl w:ilvl="0" w:tplc="9DEC1108">
      <w:start w:val="1"/>
      <w:numFmt w:val="decimal"/>
      <w:lvlText w:val="%1)"/>
      <w:lvlJc w:val="left"/>
      <w:pPr>
        <w:ind w:left="21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938" w:hanging="360"/>
      </w:p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98" w15:restartNumberingAfterBreak="0">
    <w:nsid w:val="3A0D492C"/>
    <w:multiLevelType w:val="hybridMultilevel"/>
    <w:tmpl w:val="C054D62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9" w15:restartNumberingAfterBreak="0">
    <w:nsid w:val="3A532EEE"/>
    <w:multiLevelType w:val="hybridMultilevel"/>
    <w:tmpl w:val="A35C6DD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0" w15:restartNumberingAfterBreak="0">
    <w:nsid w:val="3B0741EA"/>
    <w:multiLevelType w:val="hybridMultilevel"/>
    <w:tmpl w:val="41549CAC"/>
    <w:lvl w:ilvl="0" w:tplc="1428C0A2">
      <w:start w:val="1"/>
      <w:numFmt w:val="lowerLetter"/>
      <w:lvlText w:val="%1)"/>
      <w:lvlJc w:val="left"/>
      <w:pPr>
        <w:ind w:left="1004" w:hanging="360"/>
      </w:pPr>
      <w:rPr>
        <w:rFonts w:asciiTheme="majorHAnsi" w:eastAsia="Times New Roman" w:hAnsiTheme="majorHAnsi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1" w15:restartNumberingAfterBreak="0">
    <w:nsid w:val="3C582A6E"/>
    <w:multiLevelType w:val="hybridMultilevel"/>
    <w:tmpl w:val="D72C308A"/>
    <w:lvl w:ilvl="0" w:tplc="F35A7D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3C5A7B4F"/>
    <w:multiLevelType w:val="hybridMultilevel"/>
    <w:tmpl w:val="92DA2FB4"/>
    <w:lvl w:ilvl="0" w:tplc="60202EB6">
      <w:start w:val="1"/>
      <w:numFmt w:val="decimal"/>
      <w:lvlText w:val="6.7.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 w15:restartNumberingAfterBreak="0">
    <w:nsid w:val="3C845CF6"/>
    <w:multiLevelType w:val="hybridMultilevel"/>
    <w:tmpl w:val="69B006D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3CD03603"/>
    <w:multiLevelType w:val="hybridMultilevel"/>
    <w:tmpl w:val="89E83484"/>
    <w:lvl w:ilvl="0" w:tplc="5448DCF0">
      <w:start w:val="2"/>
      <w:numFmt w:val="decimal"/>
      <w:lvlText w:val="8.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3DCE4493"/>
    <w:multiLevelType w:val="hybridMultilevel"/>
    <w:tmpl w:val="0302C558"/>
    <w:lvl w:ilvl="0" w:tplc="72F0F9E0">
      <w:start w:val="1"/>
      <w:numFmt w:val="bullet"/>
      <w:lvlText w:val="-"/>
      <w:lvlJc w:val="left"/>
      <w:pPr>
        <w:ind w:left="1713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06" w15:restartNumberingAfterBreak="0">
    <w:nsid w:val="3E091145"/>
    <w:multiLevelType w:val="hybridMultilevel"/>
    <w:tmpl w:val="6632E7F6"/>
    <w:lvl w:ilvl="0" w:tplc="2B780F88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-1036" w:hanging="360"/>
      </w:pPr>
    </w:lvl>
    <w:lvl w:ilvl="2" w:tplc="0415001B" w:tentative="1">
      <w:start w:val="1"/>
      <w:numFmt w:val="lowerRoman"/>
      <w:lvlText w:val="%3."/>
      <w:lvlJc w:val="right"/>
      <w:pPr>
        <w:ind w:left="-316" w:hanging="180"/>
      </w:pPr>
    </w:lvl>
    <w:lvl w:ilvl="3" w:tplc="0415000F" w:tentative="1">
      <w:start w:val="1"/>
      <w:numFmt w:val="decimal"/>
      <w:lvlText w:val="%4."/>
      <w:lvlJc w:val="left"/>
      <w:pPr>
        <w:ind w:left="404" w:hanging="360"/>
      </w:pPr>
    </w:lvl>
    <w:lvl w:ilvl="4" w:tplc="04150019" w:tentative="1">
      <w:start w:val="1"/>
      <w:numFmt w:val="lowerLetter"/>
      <w:lvlText w:val="%5."/>
      <w:lvlJc w:val="left"/>
      <w:pPr>
        <w:ind w:left="1124" w:hanging="360"/>
      </w:pPr>
    </w:lvl>
    <w:lvl w:ilvl="5" w:tplc="0415001B" w:tentative="1">
      <w:start w:val="1"/>
      <w:numFmt w:val="lowerRoman"/>
      <w:lvlText w:val="%6."/>
      <w:lvlJc w:val="right"/>
      <w:pPr>
        <w:ind w:left="1844" w:hanging="180"/>
      </w:pPr>
    </w:lvl>
    <w:lvl w:ilvl="6" w:tplc="0415000F" w:tentative="1">
      <w:start w:val="1"/>
      <w:numFmt w:val="decimal"/>
      <w:lvlText w:val="%7."/>
      <w:lvlJc w:val="left"/>
      <w:pPr>
        <w:ind w:left="2564" w:hanging="360"/>
      </w:pPr>
    </w:lvl>
    <w:lvl w:ilvl="7" w:tplc="04150019" w:tentative="1">
      <w:start w:val="1"/>
      <w:numFmt w:val="lowerLetter"/>
      <w:lvlText w:val="%8."/>
      <w:lvlJc w:val="left"/>
      <w:pPr>
        <w:ind w:left="3284" w:hanging="360"/>
      </w:pPr>
    </w:lvl>
    <w:lvl w:ilvl="8" w:tplc="0415001B" w:tentative="1">
      <w:start w:val="1"/>
      <w:numFmt w:val="lowerRoman"/>
      <w:lvlText w:val="%9."/>
      <w:lvlJc w:val="right"/>
      <w:pPr>
        <w:ind w:left="4004" w:hanging="180"/>
      </w:pPr>
    </w:lvl>
  </w:abstractNum>
  <w:abstractNum w:abstractNumId="107" w15:restartNumberingAfterBreak="0">
    <w:nsid w:val="3F530A54"/>
    <w:multiLevelType w:val="hybridMultilevel"/>
    <w:tmpl w:val="7242C170"/>
    <w:lvl w:ilvl="0" w:tplc="9FEEF3F4">
      <w:start w:val="1"/>
      <w:numFmt w:val="decimal"/>
      <w:lvlText w:val="%1."/>
      <w:lvlJc w:val="left"/>
      <w:pPr>
        <w:ind w:left="1352" w:hanging="360"/>
      </w:pPr>
      <w:rPr>
        <w:b/>
        <w:i w:val="0"/>
        <w:iCs/>
        <w:color w:val="auto"/>
        <w:sz w:val="24"/>
      </w:rPr>
    </w:lvl>
    <w:lvl w:ilvl="1" w:tplc="04150019" w:tentative="1">
      <w:start w:val="1"/>
      <w:numFmt w:val="lowerLetter"/>
      <w:lvlText w:val="%2."/>
      <w:lvlJc w:val="left"/>
      <w:pPr>
        <w:ind w:left="2072" w:hanging="360"/>
      </w:pPr>
    </w:lvl>
    <w:lvl w:ilvl="2" w:tplc="0415001B" w:tentative="1">
      <w:start w:val="1"/>
      <w:numFmt w:val="lowerRoman"/>
      <w:lvlText w:val="%3."/>
      <w:lvlJc w:val="right"/>
      <w:pPr>
        <w:ind w:left="2792" w:hanging="180"/>
      </w:pPr>
    </w:lvl>
    <w:lvl w:ilvl="3" w:tplc="0415000F" w:tentative="1">
      <w:start w:val="1"/>
      <w:numFmt w:val="decimal"/>
      <w:lvlText w:val="%4."/>
      <w:lvlJc w:val="left"/>
      <w:pPr>
        <w:ind w:left="3512" w:hanging="360"/>
      </w:pPr>
    </w:lvl>
    <w:lvl w:ilvl="4" w:tplc="04150019" w:tentative="1">
      <w:start w:val="1"/>
      <w:numFmt w:val="lowerLetter"/>
      <w:lvlText w:val="%5."/>
      <w:lvlJc w:val="left"/>
      <w:pPr>
        <w:ind w:left="4232" w:hanging="360"/>
      </w:pPr>
    </w:lvl>
    <w:lvl w:ilvl="5" w:tplc="0415001B" w:tentative="1">
      <w:start w:val="1"/>
      <w:numFmt w:val="lowerRoman"/>
      <w:lvlText w:val="%6."/>
      <w:lvlJc w:val="right"/>
      <w:pPr>
        <w:ind w:left="4952" w:hanging="180"/>
      </w:pPr>
    </w:lvl>
    <w:lvl w:ilvl="6" w:tplc="0415000F" w:tentative="1">
      <w:start w:val="1"/>
      <w:numFmt w:val="decimal"/>
      <w:lvlText w:val="%7."/>
      <w:lvlJc w:val="left"/>
      <w:pPr>
        <w:ind w:left="5672" w:hanging="360"/>
      </w:pPr>
    </w:lvl>
    <w:lvl w:ilvl="7" w:tplc="04150019" w:tentative="1">
      <w:start w:val="1"/>
      <w:numFmt w:val="lowerLetter"/>
      <w:lvlText w:val="%8."/>
      <w:lvlJc w:val="left"/>
      <w:pPr>
        <w:ind w:left="6392" w:hanging="360"/>
      </w:pPr>
    </w:lvl>
    <w:lvl w:ilvl="8" w:tplc="0415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108" w15:restartNumberingAfterBreak="0">
    <w:nsid w:val="3F7C26EF"/>
    <w:multiLevelType w:val="hybridMultilevel"/>
    <w:tmpl w:val="F4749D02"/>
    <w:lvl w:ilvl="0" w:tplc="4844AECC">
      <w:start w:val="1"/>
      <w:numFmt w:val="decimal"/>
      <w:lvlText w:val="%1)"/>
      <w:lvlJc w:val="left"/>
      <w:pPr>
        <w:ind w:left="6598" w:hanging="360"/>
      </w:pPr>
      <w:rPr>
        <w:rFonts w:ascii="Cambria" w:eastAsiaTheme="minorHAnsi" w:hAnsi="Cambria" w:cstheme="minorBidi" w:hint="default"/>
      </w:rPr>
    </w:lvl>
    <w:lvl w:ilvl="1" w:tplc="04150019" w:tentative="1">
      <w:start w:val="1"/>
      <w:numFmt w:val="lowerLetter"/>
      <w:lvlText w:val="%2."/>
      <w:lvlJc w:val="left"/>
      <w:pPr>
        <w:ind w:left="7318" w:hanging="360"/>
      </w:pPr>
    </w:lvl>
    <w:lvl w:ilvl="2" w:tplc="0415001B" w:tentative="1">
      <w:start w:val="1"/>
      <w:numFmt w:val="lowerRoman"/>
      <w:lvlText w:val="%3."/>
      <w:lvlJc w:val="right"/>
      <w:pPr>
        <w:ind w:left="8038" w:hanging="180"/>
      </w:pPr>
    </w:lvl>
    <w:lvl w:ilvl="3" w:tplc="0415000F" w:tentative="1">
      <w:start w:val="1"/>
      <w:numFmt w:val="decimal"/>
      <w:lvlText w:val="%4."/>
      <w:lvlJc w:val="left"/>
      <w:pPr>
        <w:ind w:left="8758" w:hanging="360"/>
      </w:pPr>
    </w:lvl>
    <w:lvl w:ilvl="4" w:tplc="04150019" w:tentative="1">
      <w:start w:val="1"/>
      <w:numFmt w:val="lowerLetter"/>
      <w:lvlText w:val="%5."/>
      <w:lvlJc w:val="left"/>
      <w:pPr>
        <w:ind w:left="9478" w:hanging="360"/>
      </w:pPr>
    </w:lvl>
    <w:lvl w:ilvl="5" w:tplc="0415001B" w:tentative="1">
      <w:start w:val="1"/>
      <w:numFmt w:val="lowerRoman"/>
      <w:lvlText w:val="%6."/>
      <w:lvlJc w:val="right"/>
      <w:pPr>
        <w:ind w:left="10198" w:hanging="180"/>
      </w:pPr>
    </w:lvl>
    <w:lvl w:ilvl="6" w:tplc="0415000F" w:tentative="1">
      <w:start w:val="1"/>
      <w:numFmt w:val="decimal"/>
      <w:lvlText w:val="%7."/>
      <w:lvlJc w:val="left"/>
      <w:pPr>
        <w:ind w:left="10918" w:hanging="360"/>
      </w:pPr>
    </w:lvl>
    <w:lvl w:ilvl="7" w:tplc="04150019" w:tentative="1">
      <w:start w:val="1"/>
      <w:numFmt w:val="lowerLetter"/>
      <w:lvlText w:val="%8."/>
      <w:lvlJc w:val="left"/>
      <w:pPr>
        <w:ind w:left="11638" w:hanging="360"/>
      </w:pPr>
    </w:lvl>
    <w:lvl w:ilvl="8" w:tplc="0415001B" w:tentative="1">
      <w:start w:val="1"/>
      <w:numFmt w:val="lowerRoman"/>
      <w:lvlText w:val="%9."/>
      <w:lvlJc w:val="right"/>
      <w:pPr>
        <w:ind w:left="12358" w:hanging="180"/>
      </w:pPr>
    </w:lvl>
  </w:abstractNum>
  <w:abstractNum w:abstractNumId="109" w15:restartNumberingAfterBreak="0">
    <w:nsid w:val="3FD76881"/>
    <w:multiLevelType w:val="hybridMultilevel"/>
    <w:tmpl w:val="CA743B1C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0" w15:restartNumberingAfterBreak="0">
    <w:nsid w:val="3FDB72E7"/>
    <w:multiLevelType w:val="hybridMultilevel"/>
    <w:tmpl w:val="D3EEDFB0"/>
    <w:lvl w:ilvl="0" w:tplc="A8460D42">
      <w:start w:val="8"/>
      <w:numFmt w:val="decimal"/>
      <w:lvlText w:val="6.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40165C67"/>
    <w:multiLevelType w:val="hybridMultilevel"/>
    <w:tmpl w:val="0D167820"/>
    <w:lvl w:ilvl="0" w:tplc="2E2A7D8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76620D0">
      <w:start w:val="1"/>
      <w:numFmt w:val="lowerLetter"/>
      <w:lvlText w:val="%2)"/>
      <w:lvlJc w:val="left"/>
      <w:pPr>
        <w:ind w:left="1440" w:hanging="360"/>
      </w:pPr>
      <w:rPr>
        <w:rFonts w:ascii="Arial" w:eastAsia="Times New Roman" w:hAnsi="Arial" w:cs="Arial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419F401E"/>
    <w:multiLevelType w:val="hybridMultilevel"/>
    <w:tmpl w:val="52642968"/>
    <w:lvl w:ilvl="0" w:tplc="61FEDCAA">
      <w:start w:val="9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42A2134E"/>
    <w:multiLevelType w:val="hybridMultilevel"/>
    <w:tmpl w:val="BC605370"/>
    <w:lvl w:ilvl="0" w:tplc="FEFCD2B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4" w15:restartNumberingAfterBreak="0">
    <w:nsid w:val="43AB43D4"/>
    <w:multiLevelType w:val="hybridMultilevel"/>
    <w:tmpl w:val="B9B255F2"/>
    <w:lvl w:ilvl="0" w:tplc="A6FA50FA">
      <w:start w:val="3"/>
      <w:numFmt w:val="bullet"/>
      <w:lvlText w:val="•"/>
      <w:lvlJc w:val="left"/>
      <w:pPr>
        <w:ind w:left="1065" w:hanging="705"/>
      </w:pPr>
      <w:rPr>
        <w:rFonts w:ascii="Cambria" w:eastAsiaTheme="majorEastAsia" w:hAnsi="Cambria" w:cstheme="maj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5" w15:restartNumberingAfterBreak="0">
    <w:nsid w:val="44CF6D9C"/>
    <w:multiLevelType w:val="hybridMultilevel"/>
    <w:tmpl w:val="D4147A42"/>
    <w:lvl w:ilvl="0" w:tplc="B61282BC">
      <w:start w:val="1"/>
      <w:numFmt w:val="decimal"/>
      <w:lvlText w:val="11.%1."/>
      <w:lvlJc w:val="left"/>
      <w:pPr>
        <w:ind w:left="5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 w15:restartNumberingAfterBreak="0">
    <w:nsid w:val="456A3CD5"/>
    <w:multiLevelType w:val="hybridMultilevel"/>
    <w:tmpl w:val="524493D2"/>
    <w:lvl w:ilvl="0" w:tplc="04150011">
      <w:start w:val="1"/>
      <w:numFmt w:val="decimal"/>
      <w:lvlText w:val="%1)"/>
      <w:lvlJc w:val="left"/>
      <w:pPr>
        <w:ind w:left="360" w:hanging="360"/>
      </w:pPr>
      <w:rPr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7" w15:restartNumberingAfterBreak="0">
    <w:nsid w:val="456A4610"/>
    <w:multiLevelType w:val="hybridMultilevel"/>
    <w:tmpl w:val="4A5E49FE"/>
    <w:lvl w:ilvl="0" w:tplc="AA225FF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8" w15:restartNumberingAfterBreak="0">
    <w:nsid w:val="45A34C26"/>
    <w:multiLevelType w:val="hybridMultilevel"/>
    <w:tmpl w:val="F73A10A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 w15:restartNumberingAfterBreak="0">
    <w:nsid w:val="46183A6A"/>
    <w:multiLevelType w:val="hybridMultilevel"/>
    <w:tmpl w:val="DF8A3060"/>
    <w:lvl w:ilvl="0" w:tplc="04150011">
      <w:start w:val="1"/>
      <w:numFmt w:val="decimal"/>
      <w:lvlText w:val="%1)"/>
      <w:lvlJc w:val="left"/>
      <w:pPr>
        <w:ind w:left="9291" w:hanging="360"/>
      </w:pPr>
      <w:rPr>
        <w:rFonts w:hint="default"/>
      </w:rPr>
    </w:lvl>
    <w:lvl w:ilvl="1" w:tplc="2B780F88">
      <w:start w:val="1"/>
      <w:numFmt w:val="lowerLetter"/>
      <w:lvlText w:val="%2)"/>
      <w:lvlJc w:val="left"/>
      <w:pPr>
        <w:ind w:left="10011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10731" w:hanging="180"/>
      </w:pPr>
    </w:lvl>
    <w:lvl w:ilvl="3" w:tplc="0415000F">
      <w:start w:val="1"/>
      <w:numFmt w:val="decimal"/>
      <w:lvlText w:val="%4."/>
      <w:lvlJc w:val="left"/>
      <w:pPr>
        <w:ind w:left="11451" w:hanging="360"/>
      </w:pPr>
    </w:lvl>
    <w:lvl w:ilvl="4" w:tplc="04150019" w:tentative="1">
      <w:start w:val="1"/>
      <w:numFmt w:val="lowerLetter"/>
      <w:lvlText w:val="%5."/>
      <w:lvlJc w:val="left"/>
      <w:pPr>
        <w:ind w:left="12171" w:hanging="360"/>
      </w:pPr>
    </w:lvl>
    <w:lvl w:ilvl="5" w:tplc="0415001B" w:tentative="1">
      <w:start w:val="1"/>
      <w:numFmt w:val="lowerRoman"/>
      <w:lvlText w:val="%6."/>
      <w:lvlJc w:val="right"/>
      <w:pPr>
        <w:ind w:left="12891" w:hanging="180"/>
      </w:pPr>
    </w:lvl>
    <w:lvl w:ilvl="6" w:tplc="0415000F" w:tentative="1">
      <w:start w:val="1"/>
      <w:numFmt w:val="decimal"/>
      <w:lvlText w:val="%7."/>
      <w:lvlJc w:val="left"/>
      <w:pPr>
        <w:ind w:left="13611" w:hanging="360"/>
      </w:pPr>
    </w:lvl>
    <w:lvl w:ilvl="7" w:tplc="04150019" w:tentative="1">
      <w:start w:val="1"/>
      <w:numFmt w:val="lowerLetter"/>
      <w:lvlText w:val="%8."/>
      <w:lvlJc w:val="left"/>
      <w:pPr>
        <w:ind w:left="14331" w:hanging="360"/>
      </w:pPr>
    </w:lvl>
    <w:lvl w:ilvl="8" w:tplc="0415001B" w:tentative="1">
      <w:start w:val="1"/>
      <w:numFmt w:val="lowerRoman"/>
      <w:lvlText w:val="%9."/>
      <w:lvlJc w:val="right"/>
      <w:pPr>
        <w:ind w:left="15051" w:hanging="180"/>
      </w:pPr>
    </w:lvl>
  </w:abstractNum>
  <w:abstractNum w:abstractNumId="120" w15:restartNumberingAfterBreak="0">
    <w:nsid w:val="461C5E33"/>
    <w:multiLevelType w:val="hybridMultilevel"/>
    <w:tmpl w:val="2D4413B6"/>
    <w:lvl w:ilvl="0" w:tplc="E71832A2">
      <w:start w:val="1"/>
      <w:numFmt w:val="decimal"/>
      <w:lvlText w:val="%1)"/>
      <w:lvlJc w:val="left"/>
      <w:pPr>
        <w:ind w:left="23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 w15:restartNumberingAfterBreak="0">
    <w:nsid w:val="46270858"/>
    <w:multiLevelType w:val="hybridMultilevel"/>
    <w:tmpl w:val="B6320B14"/>
    <w:lvl w:ilvl="0" w:tplc="11FAF034">
      <w:start w:val="12"/>
      <w:numFmt w:val="decimal"/>
      <w:lvlText w:val="%1)"/>
      <w:lvlJc w:val="left"/>
      <w:pPr>
        <w:ind w:left="5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2" w15:restartNumberingAfterBreak="0">
    <w:nsid w:val="47152791"/>
    <w:multiLevelType w:val="hybridMultilevel"/>
    <w:tmpl w:val="FCFCE12C"/>
    <w:lvl w:ilvl="0" w:tplc="F7169532">
      <w:start w:val="1"/>
      <w:numFmt w:val="decimal"/>
      <w:lvlText w:val="%1)"/>
      <w:lvlJc w:val="left"/>
      <w:pPr>
        <w:ind w:left="720" w:hanging="360"/>
      </w:pPr>
      <w:rPr>
        <w:rFonts w:ascii="Cambria" w:hAnsi="Cambria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3" w15:restartNumberingAfterBreak="0">
    <w:nsid w:val="47681F03"/>
    <w:multiLevelType w:val="hybridMultilevel"/>
    <w:tmpl w:val="F12E2FEA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4" w15:restartNumberingAfterBreak="0">
    <w:nsid w:val="4B06664F"/>
    <w:multiLevelType w:val="hybridMultilevel"/>
    <w:tmpl w:val="0EA8A1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4BD57435"/>
    <w:multiLevelType w:val="hybridMultilevel"/>
    <w:tmpl w:val="74369C18"/>
    <w:lvl w:ilvl="0" w:tplc="A9BC0B34">
      <w:start w:val="1"/>
      <w:numFmt w:val="decimal"/>
      <w:lvlText w:val="%1)"/>
      <w:lvlJc w:val="left"/>
      <w:pPr>
        <w:ind w:left="360" w:hanging="360"/>
      </w:pPr>
      <w:rPr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6" w15:restartNumberingAfterBreak="0">
    <w:nsid w:val="4BD735DF"/>
    <w:multiLevelType w:val="hybridMultilevel"/>
    <w:tmpl w:val="D6C60714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7" w15:restartNumberingAfterBreak="0">
    <w:nsid w:val="4C161C40"/>
    <w:multiLevelType w:val="multilevel"/>
    <w:tmpl w:val="27540728"/>
    <w:lvl w:ilvl="0">
      <w:start w:val="1"/>
      <w:numFmt w:val="decimal"/>
      <w:lvlText w:val="%1)"/>
      <w:lvlJc w:val="left"/>
      <w:pPr>
        <w:ind w:left="720" w:hanging="360"/>
      </w:pPr>
      <w:rPr>
        <w:rFonts w:ascii="Cambria" w:eastAsia="NSimSun" w:hAnsi="Cambria" w:cs="Arial"/>
        <w:b w:val="0"/>
        <w:bCs w:val="0"/>
        <w:i w:val="0"/>
        <w:iCs w:val="0"/>
        <w:color w:val="000000"/>
        <w:sz w:val="24"/>
        <w:szCs w:val="24"/>
      </w:rPr>
    </w:lvl>
    <w:lvl w:ilvl="1">
      <w:start w:val="1"/>
      <w:numFmt w:val="decimal"/>
      <w:lvlText w:val="%2."/>
      <w:lvlJc w:val="left"/>
      <w:pPr>
        <w:ind w:left="1080" w:hanging="360"/>
      </w:pPr>
      <w:rPr>
        <w:b w:val="0"/>
        <w:bCs w:val="0"/>
        <w:i w:val="0"/>
        <w:iCs w:val="0"/>
        <w:color w:val="000000"/>
        <w:sz w:val="16"/>
        <w:szCs w:val="16"/>
      </w:rPr>
    </w:lvl>
    <w:lvl w:ilvl="2">
      <w:start w:val="1"/>
      <w:numFmt w:val="decimal"/>
      <w:lvlText w:val="%3."/>
      <w:lvlJc w:val="left"/>
      <w:pPr>
        <w:ind w:left="1440" w:hanging="360"/>
      </w:pPr>
      <w:rPr>
        <w:b w:val="0"/>
        <w:bCs w:val="0"/>
        <w:i w:val="0"/>
        <w:iCs w:val="0"/>
        <w:color w:val="000000"/>
      </w:rPr>
    </w:lvl>
    <w:lvl w:ilvl="3">
      <w:start w:val="1"/>
      <w:numFmt w:val="decimal"/>
      <w:lvlText w:val="%4."/>
      <w:lvlJc w:val="left"/>
      <w:pPr>
        <w:ind w:left="1800" w:hanging="360"/>
      </w:pPr>
      <w:rPr>
        <w:b w:val="0"/>
        <w:bCs w:val="0"/>
        <w:i w:val="0"/>
        <w:iCs w:val="0"/>
        <w:color w:val="000000"/>
      </w:rPr>
    </w:lvl>
    <w:lvl w:ilvl="4">
      <w:start w:val="1"/>
      <w:numFmt w:val="decimal"/>
      <w:lvlText w:val="%5."/>
      <w:lvlJc w:val="left"/>
      <w:pPr>
        <w:ind w:left="2160" w:hanging="360"/>
      </w:pPr>
      <w:rPr>
        <w:b w:val="0"/>
        <w:bCs w:val="0"/>
        <w:i w:val="0"/>
        <w:iCs w:val="0"/>
        <w:color w:val="000000"/>
      </w:rPr>
    </w:lvl>
    <w:lvl w:ilvl="5">
      <w:start w:val="1"/>
      <w:numFmt w:val="decimal"/>
      <w:lvlText w:val="%6."/>
      <w:lvlJc w:val="left"/>
      <w:pPr>
        <w:ind w:left="2520" w:hanging="360"/>
      </w:pPr>
      <w:rPr>
        <w:b w:val="0"/>
        <w:bCs w:val="0"/>
        <w:i w:val="0"/>
        <w:iCs w:val="0"/>
        <w:color w:val="000000"/>
      </w:rPr>
    </w:lvl>
    <w:lvl w:ilvl="6">
      <w:start w:val="1"/>
      <w:numFmt w:val="decimal"/>
      <w:lvlText w:val="%7."/>
      <w:lvlJc w:val="left"/>
      <w:pPr>
        <w:ind w:left="2880" w:hanging="360"/>
      </w:pPr>
      <w:rPr>
        <w:b w:val="0"/>
        <w:bCs w:val="0"/>
        <w:i w:val="0"/>
        <w:iCs w:val="0"/>
        <w:color w:val="000000"/>
      </w:rPr>
    </w:lvl>
    <w:lvl w:ilvl="7">
      <w:start w:val="1"/>
      <w:numFmt w:val="decimal"/>
      <w:lvlText w:val="%8."/>
      <w:lvlJc w:val="left"/>
      <w:pPr>
        <w:ind w:left="3240" w:hanging="360"/>
      </w:pPr>
      <w:rPr>
        <w:b w:val="0"/>
        <w:bCs w:val="0"/>
        <w:i w:val="0"/>
        <w:iCs w:val="0"/>
        <w:color w:val="000000"/>
      </w:rPr>
    </w:lvl>
    <w:lvl w:ilvl="8">
      <w:start w:val="1"/>
      <w:numFmt w:val="decimal"/>
      <w:lvlText w:val="%9."/>
      <w:lvlJc w:val="left"/>
      <w:pPr>
        <w:ind w:left="3600" w:hanging="360"/>
      </w:pPr>
      <w:rPr>
        <w:b w:val="0"/>
        <w:bCs w:val="0"/>
        <w:i w:val="0"/>
        <w:iCs w:val="0"/>
        <w:color w:val="000000"/>
      </w:rPr>
    </w:lvl>
  </w:abstractNum>
  <w:abstractNum w:abstractNumId="128" w15:restartNumberingAfterBreak="0">
    <w:nsid w:val="4C4665C5"/>
    <w:multiLevelType w:val="hybridMultilevel"/>
    <w:tmpl w:val="E31C3758"/>
    <w:lvl w:ilvl="0" w:tplc="85DE2338">
      <w:start w:val="4"/>
      <w:numFmt w:val="decimal"/>
      <w:lvlText w:val="%1."/>
      <w:lvlJc w:val="left"/>
      <w:pPr>
        <w:ind w:left="644" w:hanging="360"/>
      </w:pPr>
      <w:rPr>
        <w:rFonts w:asciiTheme="majorHAnsi" w:hAnsiTheme="majorHAnsi" w:cs="Arial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9" w15:restartNumberingAfterBreak="0">
    <w:nsid w:val="4C9D5DA4"/>
    <w:multiLevelType w:val="hybridMultilevel"/>
    <w:tmpl w:val="97D8E4A4"/>
    <w:lvl w:ilvl="0" w:tplc="56CAD4BA">
      <w:start w:val="1"/>
      <w:numFmt w:val="decimal"/>
      <w:lvlText w:val="5.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0" w15:restartNumberingAfterBreak="0">
    <w:nsid w:val="4CF5111B"/>
    <w:multiLevelType w:val="hybridMultilevel"/>
    <w:tmpl w:val="65669892"/>
    <w:lvl w:ilvl="0" w:tplc="B1628BA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1" w15:restartNumberingAfterBreak="0">
    <w:nsid w:val="4D916CDF"/>
    <w:multiLevelType w:val="hybridMultilevel"/>
    <w:tmpl w:val="DB0CFE6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2" w15:restartNumberingAfterBreak="0">
    <w:nsid w:val="4DC42CBE"/>
    <w:multiLevelType w:val="hybridMultilevel"/>
    <w:tmpl w:val="8D80E69A"/>
    <w:lvl w:ilvl="0" w:tplc="46E4F8AA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3" w15:restartNumberingAfterBreak="0">
    <w:nsid w:val="4E6C5C6C"/>
    <w:multiLevelType w:val="hybridMultilevel"/>
    <w:tmpl w:val="EF948730"/>
    <w:lvl w:ilvl="0" w:tplc="23D86C7E">
      <w:start w:val="1"/>
      <w:numFmt w:val="lowerLetter"/>
      <w:lvlText w:val="%1)"/>
      <w:lvlJc w:val="left"/>
      <w:pPr>
        <w:ind w:left="744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8168" w:hanging="360"/>
      </w:pPr>
    </w:lvl>
    <w:lvl w:ilvl="2" w:tplc="0415001B" w:tentative="1">
      <w:start w:val="1"/>
      <w:numFmt w:val="lowerRoman"/>
      <w:lvlText w:val="%3."/>
      <w:lvlJc w:val="right"/>
      <w:pPr>
        <w:ind w:left="8888" w:hanging="180"/>
      </w:pPr>
    </w:lvl>
    <w:lvl w:ilvl="3" w:tplc="0415000F" w:tentative="1">
      <w:start w:val="1"/>
      <w:numFmt w:val="decimal"/>
      <w:lvlText w:val="%4."/>
      <w:lvlJc w:val="left"/>
      <w:pPr>
        <w:ind w:left="9608" w:hanging="360"/>
      </w:pPr>
    </w:lvl>
    <w:lvl w:ilvl="4" w:tplc="04150019" w:tentative="1">
      <w:start w:val="1"/>
      <w:numFmt w:val="lowerLetter"/>
      <w:lvlText w:val="%5."/>
      <w:lvlJc w:val="left"/>
      <w:pPr>
        <w:ind w:left="10328" w:hanging="360"/>
      </w:pPr>
    </w:lvl>
    <w:lvl w:ilvl="5" w:tplc="0415001B" w:tentative="1">
      <w:start w:val="1"/>
      <w:numFmt w:val="lowerRoman"/>
      <w:lvlText w:val="%6."/>
      <w:lvlJc w:val="right"/>
      <w:pPr>
        <w:ind w:left="11048" w:hanging="180"/>
      </w:pPr>
    </w:lvl>
    <w:lvl w:ilvl="6" w:tplc="0415000F" w:tentative="1">
      <w:start w:val="1"/>
      <w:numFmt w:val="decimal"/>
      <w:lvlText w:val="%7."/>
      <w:lvlJc w:val="left"/>
      <w:pPr>
        <w:ind w:left="11768" w:hanging="360"/>
      </w:pPr>
    </w:lvl>
    <w:lvl w:ilvl="7" w:tplc="04150019" w:tentative="1">
      <w:start w:val="1"/>
      <w:numFmt w:val="lowerLetter"/>
      <w:lvlText w:val="%8."/>
      <w:lvlJc w:val="left"/>
      <w:pPr>
        <w:ind w:left="12488" w:hanging="360"/>
      </w:pPr>
    </w:lvl>
    <w:lvl w:ilvl="8" w:tplc="0415001B" w:tentative="1">
      <w:start w:val="1"/>
      <w:numFmt w:val="lowerRoman"/>
      <w:lvlText w:val="%9."/>
      <w:lvlJc w:val="right"/>
      <w:pPr>
        <w:ind w:left="13208" w:hanging="180"/>
      </w:pPr>
    </w:lvl>
  </w:abstractNum>
  <w:abstractNum w:abstractNumId="134" w15:restartNumberingAfterBreak="0">
    <w:nsid w:val="4E6D7932"/>
    <w:multiLevelType w:val="hybridMultilevel"/>
    <w:tmpl w:val="800CC99A"/>
    <w:lvl w:ilvl="0" w:tplc="AF0629A4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5" w15:restartNumberingAfterBreak="0">
    <w:nsid w:val="4ED33C75"/>
    <w:multiLevelType w:val="hybridMultilevel"/>
    <w:tmpl w:val="C66A8C5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6" w15:restartNumberingAfterBreak="0">
    <w:nsid w:val="4F041452"/>
    <w:multiLevelType w:val="hybridMultilevel"/>
    <w:tmpl w:val="921E360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7" w15:restartNumberingAfterBreak="0">
    <w:nsid w:val="4FEB257F"/>
    <w:multiLevelType w:val="hybridMultilevel"/>
    <w:tmpl w:val="53BEEF68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38" w15:restartNumberingAfterBreak="0">
    <w:nsid w:val="507E279F"/>
    <w:multiLevelType w:val="hybridMultilevel"/>
    <w:tmpl w:val="53F68B98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9" w15:restartNumberingAfterBreak="0">
    <w:nsid w:val="50EA64BA"/>
    <w:multiLevelType w:val="hybridMultilevel"/>
    <w:tmpl w:val="90DE3F18"/>
    <w:lvl w:ilvl="0" w:tplc="D4C2C3D6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color w:val="000000" w:themeColor="text1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0" w15:restartNumberingAfterBreak="0">
    <w:nsid w:val="51917343"/>
    <w:multiLevelType w:val="hybridMultilevel"/>
    <w:tmpl w:val="034CD3D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1" w15:restartNumberingAfterBreak="0">
    <w:nsid w:val="522B0D6D"/>
    <w:multiLevelType w:val="multilevel"/>
    <w:tmpl w:val="F9D278A4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2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142" w15:restartNumberingAfterBreak="0">
    <w:nsid w:val="523749D3"/>
    <w:multiLevelType w:val="hybridMultilevel"/>
    <w:tmpl w:val="838C0E56"/>
    <w:lvl w:ilvl="0" w:tplc="DFF45434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3" w15:restartNumberingAfterBreak="0">
    <w:nsid w:val="526408D9"/>
    <w:multiLevelType w:val="hybridMultilevel"/>
    <w:tmpl w:val="1902C3CC"/>
    <w:lvl w:ilvl="0" w:tplc="AF0629A4">
      <w:start w:val="1"/>
      <w:numFmt w:val="lowerLetter"/>
      <w:lvlText w:val="%1)"/>
      <w:lvlJc w:val="left"/>
      <w:pPr>
        <w:ind w:left="128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4" w15:restartNumberingAfterBreak="0">
    <w:nsid w:val="53860B35"/>
    <w:multiLevelType w:val="hybridMultilevel"/>
    <w:tmpl w:val="DE32D1D6"/>
    <w:lvl w:ilvl="0" w:tplc="B1AEFBAA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cs="Arial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5" w15:restartNumberingAfterBreak="0">
    <w:nsid w:val="53AC36E7"/>
    <w:multiLevelType w:val="hybridMultilevel"/>
    <w:tmpl w:val="072099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6" w15:restartNumberingAfterBreak="0">
    <w:nsid w:val="5505624F"/>
    <w:multiLevelType w:val="hybridMultilevel"/>
    <w:tmpl w:val="B1D83D4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7" w15:restartNumberingAfterBreak="0">
    <w:nsid w:val="553B10B0"/>
    <w:multiLevelType w:val="hybridMultilevel"/>
    <w:tmpl w:val="F97C9C44"/>
    <w:lvl w:ilvl="0" w:tplc="3B4C3E70">
      <w:start w:val="1"/>
      <w:numFmt w:val="decimal"/>
      <w:lvlText w:val="9.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8" w15:restartNumberingAfterBreak="0">
    <w:nsid w:val="554D228E"/>
    <w:multiLevelType w:val="hybridMultilevel"/>
    <w:tmpl w:val="1A685F4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9" w15:restartNumberingAfterBreak="0">
    <w:nsid w:val="55EF09BA"/>
    <w:multiLevelType w:val="hybridMultilevel"/>
    <w:tmpl w:val="B2EEF31E"/>
    <w:lvl w:ilvl="0" w:tplc="816686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0" w15:restartNumberingAfterBreak="0">
    <w:nsid w:val="56F947A6"/>
    <w:multiLevelType w:val="hybridMultilevel"/>
    <w:tmpl w:val="81AAE4A6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1" w15:restartNumberingAfterBreak="0">
    <w:nsid w:val="592B0E76"/>
    <w:multiLevelType w:val="hybridMultilevel"/>
    <w:tmpl w:val="2BBAD3A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2" w15:restartNumberingAfterBreak="0">
    <w:nsid w:val="59D750C1"/>
    <w:multiLevelType w:val="hybridMultilevel"/>
    <w:tmpl w:val="16262486"/>
    <w:lvl w:ilvl="0" w:tplc="04150011">
      <w:start w:val="1"/>
      <w:numFmt w:val="decimal"/>
      <w:lvlText w:val="%1)"/>
      <w:lvlJc w:val="left"/>
      <w:pPr>
        <w:ind w:left="503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5759" w:hanging="360"/>
      </w:pPr>
    </w:lvl>
    <w:lvl w:ilvl="2" w:tplc="0415001B" w:tentative="1">
      <w:start w:val="1"/>
      <w:numFmt w:val="lowerRoman"/>
      <w:lvlText w:val="%3."/>
      <w:lvlJc w:val="right"/>
      <w:pPr>
        <w:ind w:left="6479" w:hanging="180"/>
      </w:pPr>
    </w:lvl>
    <w:lvl w:ilvl="3" w:tplc="0415000F" w:tentative="1">
      <w:start w:val="1"/>
      <w:numFmt w:val="decimal"/>
      <w:lvlText w:val="%4."/>
      <w:lvlJc w:val="left"/>
      <w:pPr>
        <w:ind w:left="7199" w:hanging="360"/>
      </w:pPr>
    </w:lvl>
    <w:lvl w:ilvl="4" w:tplc="04150019" w:tentative="1">
      <w:start w:val="1"/>
      <w:numFmt w:val="lowerLetter"/>
      <w:lvlText w:val="%5."/>
      <w:lvlJc w:val="left"/>
      <w:pPr>
        <w:ind w:left="7919" w:hanging="360"/>
      </w:pPr>
    </w:lvl>
    <w:lvl w:ilvl="5" w:tplc="0415001B" w:tentative="1">
      <w:start w:val="1"/>
      <w:numFmt w:val="lowerRoman"/>
      <w:lvlText w:val="%6."/>
      <w:lvlJc w:val="right"/>
      <w:pPr>
        <w:ind w:left="8639" w:hanging="180"/>
      </w:pPr>
    </w:lvl>
    <w:lvl w:ilvl="6" w:tplc="0415000F" w:tentative="1">
      <w:start w:val="1"/>
      <w:numFmt w:val="decimal"/>
      <w:lvlText w:val="%7."/>
      <w:lvlJc w:val="left"/>
      <w:pPr>
        <w:ind w:left="9359" w:hanging="360"/>
      </w:pPr>
    </w:lvl>
    <w:lvl w:ilvl="7" w:tplc="04150019" w:tentative="1">
      <w:start w:val="1"/>
      <w:numFmt w:val="lowerLetter"/>
      <w:lvlText w:val="%8."/>
      <w:lvlJc w:val="left"/>
      <w:pPr>
        <w:ind w:left="10079" w:hanging="360"/>
      </w:pPr>
    </w:lvl>
    <w:lvl w:ilvl="8" w:tplc="0415001B" w:tentative="1">
      <w:start w:val="1"/>
      <w:numFmt w:val="lowerRoman"/>
      <w:lvlText w:val="%9."/>
      <w:lvlJc w:val="right"/>
      <w:pPr>
        <w:ind w:left="10799" w:hanging="180"/>
      </w:pPr>
    </w:lvl>
  </w:abstractNum>
  <w:abstractNum w:abstractNumId="153" w15:restartNumberingAfterBreak="0">
    <w:nsid w:val="5A430AD8"/>
    <w:multiLevelType w:val="hybridMultilevel"/>
    <w:tmpl w:val="337C62E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4" w15:restartNumberingAfterBreak="0">
    <w:nsid w:val="5AAE17CD"/>
    <w:multiLevelType w:val="hybridMultilevel"/>
    <w:tmpl w:val="2996B8A0"/>
    <w:lvl w:ilvl="0" w:tplc="E7C86258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5" w15:restartNumberingAfterBreak="0">
    <w:nsid w:val="5B493FE7"/>
    <w:multiLevelType w:val="hybridMultilevel"/>
    <w:tmpl w:val="00D66FB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6" w15:restartNumberingAfterBreak="0">
    <w:nsid w:val="5B8A16BE"/>
    <w:multiLevelType w:val="hybridMultilevel"/>
    <w:tmpl w:val="639E04B4"/>
    <w:lvl w:ilvl="0" w:tplc="04150011">
      <w:start w:val="1"/>
      <w:numFmt w:val="decimal"/>
      <w:lvlText w:val="%1)"/>
      <w:lvlJc w:val="left"/>
      <w:pPr>
        <w:ind w:left="41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4907" w:hanging="360"/>
      </w:pPr>
    </w:lvl>
    <w:lvl w:ilvl="2" w:tplc="0415001B" w:tentative="1">
      <w:start w:val="1"/>
      <w:numFmt w:val="lowerRoman"/>
      <w:lvlText w:val="%3."/>
      <w:lvlJc w:val="right"/>
      <w:pPr>
        <w:ind w:left="5627" w:hanging="180"/>
      </w:pPr>
    </w:lvl>
    <w:lvl w:ilvl="3" w:tplc="0415000F" w:tentative="1">
      <w:start w:val="1"/>
      <w:numFmt w:val="decimal"/>
      <w:lvlText w:val="%4."/>
      <w:lvlJc w:val="left"/>
      <w:pPr>
        <w:ind w:left="6347" w:hanging="360"/>
      </w:pPr>
    </w:lvl>
    <w:lvl w:ilvl="4" w:tplc="04150019" w:tentative="1">
      <w:start w:val="1"/>
      <w:numFmt w:val="lowerLetter"/>
      <w:lvlText w:val="%5."/>
      <w:lvlJc w:val="left"/>
      <w:pPr>
        <w:ind w:left="7067" w:hanging="360"/>
      </w:pPr>
    </w:lvl>
    <w:lvl w:ilvl="5" w:tplc="0415001B" w:tentative="1">
      <w:start w:val="1"/>
      <w:numFmt w:val="lowerRoman"/>
      <w:lvlText w:val="%6."/>
      <w:lvlJc w:val="right"/>
      <w:pPr>
        <w:ind w:left="7787" w:hanging="180"/>
      </w:pPr>
    </w:lvl>
    <w:lvl w:ilvl="6" w:tplc="0415000F" w:tentative="1">
      <w:start w:val="1"/>
      <w:numFmt w:val="decimal"/>
      <w:lvlText w:val="%7."/>
      <w:lvlJc w:val="left"/>
      <w:pPr>
        <w:ind w:left="8507" w:hanging="360"/>
      </w:pPr>
    </w:lvl>
    <w:lvl w:ilvl="7" w:tplc="04150019" w:tentative="1">
      <w:start w:val="1"/>
      <w:numFmt w:val="lowerLetter"/>
      <w:lvlText w:val="%8."/>
      <w:lvlJc w:val="left"/>
      <w:pPr>
        <w:ind w:left="9227" w:hanging="360"/>
      </w:pPr>
    </w:lvl>
    <w:lvl w:ilvl="8" w:tplc="0415001B" w:tentative="1">
      <w:start w:val="1"/>
      <w:numFmt w:val="lowerRoman"/>
      <w:lvlText w:val="%9."/>
      <w:lvlJc w:val="right"/>
      <w:pPr>
        <w:ind w:left="9947" w:hanging="180"/>
      </w:pPr>
    </w:lvl>
  </w:abstractNum>
  <w:abstractNum w:abstractNumId="157" w15:restartNumberingAfterBreak="0">
    <w:nsid w:val="5C476106"/>
    <w:multiLevelType w:val="hybridMultilevel"/>
    <w:tmpl w:val="2DA8EC7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8" w15:restartNumberingAfterBreak="0">
    <w:nsid w:val="5CE0400F"/>
    <w:multiLevelType w:val="hybridMultilevel"/>
    <w:tmpl w:val="79C4E99C"/>
    <w:lvl w:ilvl="0" w:tplc="E5580FF6">
      <w:start w:val="1"/>
      <w:numFmt w:val="decimal"/>
      <w:lvlText w:val="12.%1."/>
      <w:lvlJc w:val="left"/>
      <w:pPr>
        <w:ind w:left="5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9" w15:restartNumberingAfterBreak="0">
    <w:nsid w:val="5E5951FB"/>
    <w:multiLevelType w:val="hybridMultilevel"/>
    <w:tmpl w:val="D39E14F4"/>
    <w:lvl w:ilvl="0" w:tplc="11AAEF82">
      <w:start w:val="1"/>
      <w:numFmt w:val="lowerLetter"/>
      <w:lvlText w:val="%1)"/>
      <w:lvlJc w:val="left"/>
      <w:pPr>
        <w:ind w:left="720" w:hanging="360"/>
      </w:pPr>
      <w:rPr>
        <w:rFonts w:asciiTheme="majorHAnsi" w:eastAsia="Times New Roman" w:hAnsiTheme="majorHAnsi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0" w15:restartNumberingAfterBreak="0">
    <w:nsid w:val="5ECF677F"/>
    <w:multiLevelType w:val="hybridMultilevel"/>
    <w:tmpl w:val="CCBE1EF6"/>
    <w:lvl w:ilvl="0" w:tplc="AAB6950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1" w15:restartNumberingAfterBreak="0">
    <w:nsid w:val="5F200D21"/>
    <w:multiLevelType w:val="hybridMultilevel"/>
    <w:tmpl w:val="AC281A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2" w15:restartNumberingAfterBreak="0">
    <w:nsid w:val="5F323D25"/>
    <w:multiLevelType w:val="hybridMultilevel"/>
    <w:tmpl w:val="3776048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3" w15:restartNumberingAfterBreak="0">
    <w:nsid w:val="5F687358"/>
    <w:multiLevelType w:val="hybridMultilevel"/>
    <w:tmpl w:val="A38E0DCA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4" w15:restartNumberingAfterBreak="0">
    <w:nsid w:val="5F807539"/>
    <w:multiLevelType w:val="hybridMultilevel"/>
    <w:tmpl w:val="C5723AA0"/>
    <w:lvl w:ilvl="0" w:tplc="0CC8C002">
      <w:start w:val="1"/>
      <w:numFmt w:val="lowerLetter"/>
      <w:lvlText w:val="%1)"/>
      <w:lvlJc w:val="left"/>
      <w:pPr>
        <w:ind w:left="151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5" w15:restartNumberingAfterBreak="0">
    <w:nsid w:val="5FB8666D"/>
    <w:multiLevelType w:val="multilevel"/>
    <w:tmpl w:val="63B2FEAA"/>
    <w:lvl w:ilvl="0">
      <w:start w:val="1"/>
      <w:numFmt w:val="decimal"/>
      <w:lvlText w:val="%1."/>
      <w:lvlJc w:val="left"/>
      <w:pPr>
        <w:ind w:left="6031" w:hanging="360"/>
      </w:pPr>
      <w:rPr>
        <w:color w:val="000000"/>
      </w:rPr>
    </w:lvl>
    <w:lvl w:ilvl="1">
      <w:start w:val="1"/>
      <w:numFmt w:val="decimal"/>
      <w:isLgl/>
      <w:lvlText w:val="%1.%2."/>
      <w:lvlJc w:val="left"/>
      <w:pPr>
        <w:ind w:left="603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639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39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75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75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11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11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471" w:hanging="1800"/>
      </w:pPr>
      <w:rPr>
        <w:rFonts w:hint="default"/>
      </w:rPr>
    </w:lvl>
  </w:abstractNum>
  <w:abstractNum w:abstractNumId="166" w15:restartNumberingAfterBreak="0">
    <w:nsid w:val="61ED7F1D"/>
    <w:multiLevelType w:val="multilevel"/>
    <w:tmpl w:val="C49AD188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67" w15:restartNumberingAfterBreak="0">
    <w:nsid w:val="63C307A5"/>
    <w:multiLevelType w:val="hybridMultilevel"/>
    <w:tmpl w:val="65E6AB2C"/>
    <w:lvl w:ilvl="0" w:tplc="4AA63F2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8" w15:restartNumberingAfterBreak="0">
    <w:nsid w:val="63EA626A"/>
    <w:multiLevelType w:val="hybridMultilevel"/>
    <w:tmpl w:val="6BF2A3F4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9" w15:restartNumberingAfterBreak="0">
    <w:nsid w:val="640E3A90"/>
    <w:multiLevelType w:val="hybridMultilevel"/>
    <w:tmpl w:val="3C34F156"/>
    <w:lvl w:ilvl="0" w:tplc="359C15E6">
      <w:start w:val="1"/>
      <w:numFmt w:val="decimal"/>
      <w:lvlText w:val="%1."/>
      <w:lvlJc w:val="left"/>
      <w:pPr>
        <w:ind w:left="360" w:hanging="360"/>
      </w:pPr>
      <w:rPr>
        <w:b/>
        <w:bCs/>
        <w:sz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0" w15:restartNumberingAfterBreak="0">
    <w:nsid w:val="64402E0B"/>
    <w:multiLevelType w:val="hybridMultilevel"/>
    <w:tmpl w:val="248A3A5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1" w15:restartNumberingAfterBreak="0">
    <w:nsid w:val="645A12D4"/>
    <w:multiLevelType w:val="hybridMultilevel"/>
    <w:tmpl w:val="D25A6CFC"/>
    <w:lvl w:ilvl="0" w:tplc="002E436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2" w15:restartNumberingAfterBreak="0">
    <w:nsid w:val="662030A1"/>
    <w:multiLevelType w:val="hybridMultilevel"/>
    <w:tmpl w:val="11845922"/>
    <w:lvl w:ilvl="0" w:tplc="D2C4239C">
      <w:start w:val="1"/>
      <w:numFmt w:val="lowerLetter"/>
      <w:lvlText w:val="%1)"/>
      <w:lvlJc w:val="left"/>
      <w:pPr>
        <w:ind w:left="717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73" w15:restartNumberingAfterBreak="0">
    <w:nsid w:val="67167221"/>
    <w:multiLevelType w:val="hybridMultilevel"/>
    <w:tmpl w:val="D236E766"/>
    <w:lvl w:ilvl="0" w:tplc="63A07E50">
      <w:start w:val="1"/>
      <w:numFmt w:val="decimal"/>
      <w:lvlText w:val="7.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4" w15:restartNumberingAfterBreak="0">
    <w:nsid w:val="67741C5C"/>
    <w:multiLevelType w:val="hybridMultilevel"/>
    <w:tmpl w:val="0B3086FE"/>
    <w:lvl w:ilvl="0" w:tplc="C89ECB26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5" w15:restartNumberingAfterBreak="0">
    <w:nsid w:val="68124A40"/>
    <w:multiLevelType w:val="hybridMultilevel"/>
    <w:tmpl w:val="AF967C14"/>
    <w:lvl w:ilvl="0" w:tplc="D766269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6" w15:restartNumberingAfterBreak="0">
    <w:nsid w:val="68821947"/>
    <w:multiLevelType w:val="hybridMultilevel"/>
    <w:tmpl w:val="137E2510"/>
    <w:lvl w:ilvl="0" w:tplc="AF0629A4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7" w15:restartNumberingAfterBreak="0">
    <w:nsid w:val="68AE3539"/>
    <w:multiLevelType w:val="hybridMultilevel"/>
    <w:tmpl w:val="2444C334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8" w15:restartNumberingAfterBreak="0">
    <w:nsid w:val="68FA7C9B"/>
    <w:multiLevelType w:val="hybridMultilevel"/>
    <w:tmpl w:val="56DE0D82"/>
    <w:lvl w:ilvl="0" w:tplc="AF0629A4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9" w15:restartNumberingAfterBreak="0">
    <w:nsid w:val="6A7850D1"/>
    <w:multiLevelType w:val="hybridMultilevel"/>
    <w:tmpl w:val="EA7C18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0" w15:restartNumberingAfterBreak="0">
    <w:nsid w:val="6C3A49A5"/>
    <w:multiLevelType w:val="hybridMultilevel"/>
    <w:tmpl w:val="1E087F80"/>
    <w:lvl w:ilvl="0" w:tplc="04150001">
      <w:start w:val="1"/>
      <w:numFmt w:val="bullet"/>
      <w:lvlText w:val=""/>
      <w:lvlJc w:val="left"/>
      <w:pPr>
        <w:ind w:left="10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81" w15:restartNumberingAfterBreak="0">
    <w:nsid w:val="6C570A89"/>
    <w:multiLevelType w:val="hybridMultilevel"/>
    <w:tmpl w:val="C04CA352"/>
    <w:lvl w:ilvl="0" w:tplc="F61A03BE">
      <w:start w:val="1"/>
      <w:numFmt w:val="decimal"/>
      <w:lvlText w:val="%1."/>
      <w:lvlJc w:val="left"/>
      <w:pPr>
        <w:ind w:left="720" w:hanging="360"/>
      </w:pPr>
      <w:rPr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2" w15:restartNumberingAfterBreak="0">
    <w:nsid w:val="6C716930"/>
    <w:multiLevelType w:val="hybridMultilevel"/>
    <w:tmpl w:val="F97C9C44"/>
    <w:lvl w:ilvl="0" w:tplc="3B4C3E70">
      <w:start w:val="1"/>
      <w:numFmt w:val="decimal"/>
      <w:lvlText w:val="9.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3" w15:restartNumberingAfterBreak="0">
    <w:nsid w:val="6C9A1799"/>
    <w:multiLevelType w:val="hybridMultilevel"/>
    <w:tmpl w:val="0336ADC4"/>
    <w:lvl w:ilvl="0" w:tplc="A6A0EABE">
      <w:start w:val="1"/>
      <w:numFmt w:val="decimal"/>
      <w:lvlText w:val="%1."/>
      <w:lvlJc w:val="left"/>
      <w:pPr>
        <w:ind w:left="644" w:hanging="360"/>
      </w:pPr>
      <w:rPr>
        <w:rFonts w:asciiTheme="majorHAnsi" w:hAnsiTheme="majorHAnsi" w:cs="Arial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4" w15:restartNumberingAfterBreak="0">
    <w:nsid w:val="6CCB6806"/>
    <w:multiLevelType w:val="singleLevel"/>
    <w:tmpl w:val="64FED64A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185" w15:restartNumberingAfterBreak="0">
    <w:nsid w:val="6DA5106B"/>
    <w:multiLevelType w:val="hybridMultilevel"/>
    <w:tmpl w:val="A4C218FE"/>
    <w:lvl w:ilvl="0" w:tplc="288CF5BE">
      <w:start w:val="1"/>
      <w:numFmt w:val="lowerLetter"/>
      <w:lvlText w:val="%1)"/>
      <w:lvlJc w:val="left"/>
      <w:pPr>
        <w:ind w:left="360" w:hanging="360"/>
      </w:pPr>
      <w:rPr>
        <w:rFonts w:ascii="Cambria" w:eastAsia="Times New Roman" w:hAnsi="Cambria" w:cs="Times New Roman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6" w15:restartNumberingAfterBreak="0">
    <w:nsid w:val="6DC9769D"/>
    <w:multiLevelType w:val="hybridMultilevel"/>
    <w:tmpl w:val="86EA3BA8"/>
    <w:lvl w:ilvl="0" w:tplc="59A2253E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7" w15:restartNumberingAfterBreak="0">
    <w:nsid w:val="6E8235E0"/>
    <w:multiLevelType w:val="multilevel"/>
    <w:tmpl w:val="1076043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88" w15:restartNumberingAfterBreak="0">
    <w:nsid w:val="6ED05E6E"/>
    <w:multiLevelType w:val="hybridMultilevel"/>
    <w:tmpl w:val="1804CAA4"/>
    <w:lvl w:ilvl="0" w:tplc="1388AB8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9" w15:restartNumberingAfterBreak="0">
    <w:nsid w:val="6FCD554B"/>
    <w:multiLevelType w:val="hybridMultilevel"/>
    <w:tmpl w:val="450656C8"/>
    <w:lvl w:ilvl="0" w:tplc="AF0629A4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0" w15:restartNumberingAfterBreak="0">
    <w:nsid w:val="70083D95"/>
    <w:multiLevelType w:val="hybridMultilevel"/>
    <w:tmpl w:val="60646A5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1" w15:restartNumberingAfterBreak="0">
    <w:nsid w:val="71D00486"/>
    <w:multiLevelType w:val="hybridMultilevel"/>
    <w:tmpl w:val="73D8AC52"/>
    <w:lvl w:ilvl="0" w:tplc="0415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192" w15:restartNumberingAfterBreak="0">
    <w:nsid w:val="723B0618"/>
    <w:multiLevelType w:val="hybridMultilevel"/>
    <w:tmpl w:val="D3EEDFB0"/>
    <w:lvl w:ilvl="0" w:tplc="A8460D42">
      <w:start w:val="8"/>
      <w:numFmt w:val="decimal"/>
      <w:lvlText w:val="6.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3" w15:restartNumberingAfterBreak="0">
    <w:nsid w:val="73956534"/>
    <w:multiLevelType w:val="hybridMultilevel"/>
    <w:tmpl w:val="4FB4FE1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4" w15:restartNumberingAfterBreak="0">
    <w:nsid w:val="73ED204D"/>
    <w:multiLevelType w:val="hybridMultilevel"/>
    <w:tmpl w:val="1B7A5DE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5" w15:restartNumberingAfterBreak="0">
    <w:nsid w:val="73FB2701"/>
    <w:multiLevelType w:val="hybridMultilevel"/>
    <w:tmpl w:val="5A8AC454"/>
    <w:lvl w:ilvl="0" w:tplc="69CE5B70">
      <w:start w:val="1"/>
      <w:numFmt w:val="lowerLetter"/>
      <w:lvlText w:val="%1)"/>
      <w:lvlJc w:val="left"/>
      <w:pPr>
        <w:ind w:left="1004" w:hanging="360"/>
      </w:pPr>
      <w:rPr>
        <w:rFonts w:asciiTheme="majorHAnsi" w:eastAsia="Times New Roman" w:hAnsiTheme="majorHAnsi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6" w15:restartNumberingAfterBreak="0">
    <w:nsid w:val="74CF6F5C"/>
    <w:multiLevelType w:val="hybridMultilevel"/>
    <w:tmpl w:val="EE1C716C"/>
    <w:lvl w:ilvl="0" w:tplc="A0C2B784">
      <w:start w:val="6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7" w15:restartNumberingAfterBreak="0">
    <w:nsid w:val="754772D6"/>
    <w:multiLevelType w:val="hybridMultilevel"/>
    <w:tmpl w:val="39024A28"/>
    <w:lvl w:ilvl="0" w:tplc="98EE4A1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8" w15:restartNumberingAfterBreak="0">
    <w:nsid w:val="75521721"/>
    <w:multiLevelType w:val="hybridMultilevel"/>
    <w:tmpl w:val="8C30771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9" w15:restartNumberingAfterBreak="0">
    <w:nsid w:val="77582DBA"/>
    <w:multiLevelType w:val="hybridMultilevel"/>
    <w:tmpl w:val="1902C3CC"/>
    <w:lvl w:ilvl="0" w:tplc="AF0629A4">
      <w:start w:val="1"/>
      <w:numFmt w:val="lowerLetter"/>
      <w:lvlText w:val="%1)"/>
      <w:lvlJc w:val="left"/>
      <w:pPr>
        <w:ind w:left="128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0" w15:restartNumberingAfterBreak="0">
    <w:nsid w:val="79F466B8"/>
    <w:multiLevelType w:val="hybridMultilevel"/>
    <w:tmpl w:val="FE661F4E"/>
    <w:lvl w:ilvl="0" w:tplc="264ED60A">
      <w:start w:val="1"/>
      <w:numFmt w:val="lowerLetter"/>
      <w:lvlText w:val="%1)"/>
      <w:lvlJc w:val="left"/>
      <w:pPr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1" w15:restartNumberingAfterBreak="0">
    <w:nsid w:val="79FD29D6"/>
    <w:multiLevelType w:val="hybridMultilevel"/>
    <w:tmpl w:val="891A2FA2"/>
    <w:lvl w:ilvl="0" w:tplc="04150011">
      <w:start w:val="1"/>
      <w:numFmt w:val="decimal"/>
      <w:lvlText w:val="%1)"/>
      <w:lvlJc w:val="left"/>
      <w:pPr>
        <w:ind w:left="774" w:hanging="360"/>
      </w:pPr>
    </w:lvl>
    <w:lvl w:ilvl="1" w:tplc="04150019" w:tentative="1">
      <w:start w:val="1"/>
      <w:numFmt w:val="lowerLetter"/>
      <w:lvlText w:val="%2."/>
      <w:lvlJc w:val="left"/>
      <w:pPr>
        <w:ind w:left="1494" w:hanging="360"/>
      </w:pPr>
    </w:lvl>
    <w:lvl w:ilvl="2" w:tplc="0415001B" w:tentative="1">
      <w:start w:val="1"/>
      <w:numFmt w:val="lowerRoman"/>
      <w:lvlText w:val="%3."/>
      <w:lvlJc w:val="right"/>
      <w:pPr>
        <w:ind w:left="2214" w:hanging="180"/>
      </w:pPr>
    </w:lvl>
    <w:lvl w:ilvl="3" w:tplc="0415000F" w:tentative="1">
      <w:start w:val="1"/>
      <w:numFmt w:val="decimal"/>
      <w:lvlText w:val="%4."/>
      <w:lvlJc w:val="left"/>
      <w:pPr>
        <w:ind w:left="2934" w:hanging="360"/>
      </w:pPr>
    </w:lvl>
    <w:lvl w:ilvl="4" w:tplc="04150019" w:tentative="1">
      <w:start w:val="1"/>
      <w:numFmt w:val="lowerLetter"/>
      <w:lvlText w:val="%5."/>
      <w:lvlJc w:val="left"/>
      <w:pPr>
        <w:ind w:left="3654" w:hanging="360"/>
      </w:pPr>
    </w:lvl>
    <w:lvl w:ilvl="5" w:tplc="0415001B" w:tentative="1">
      <w:start w:val="1"/>
      <w:numFmt w:val="lowerRoman"/>
      <w:lvlText w:val="%6."/>
      <w:lvlJc w:val="right"/>
      <w:pPr>
        <w:ind w:left="4374" w:hanging="180"/>
      </w:pPr>
    </w:lvl>
    <w:lvl w:ilvl="6" w:tplc="0415000F" w:tentative="1">
      <w:start w:val="1"/>
      <w:numFmt w:val="decimal"/>
      <w:lvlText w:val="%7."/>
      <w:lvlJc w:val="left"/>
      <w:pPr>
        <w:ind w:left="5094" w:hanging="360"/>
      </w:pPr>
    </w:lvl>
    <w:lvl w:ilvl="7" w:tplc="04150019" w:tentative="1">
      <w:start w:val="1"/>
      <w:numFmt w:val="lowerLetter"/>
      <w:lvlText w:val="%8."/>
      <w:lvlJc w:val="left"/>
      <w:pPr>
        <w:ind w:left="5814" w:hanging="360"/>
      </w:pPr>
    </w:lvl>
    <w:lvl w:ilvl="8" w:tplc="0415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202" w15:restartNumberingAfterBreak="0">
    <w:nsid w:val="7BCA3FF3"/>
    <w:multiLevelType w:val="hybridMultilevel"/>
    <w:tmpl w:val="137E2510"/>
    <w:lvl w:ilvl="0" w:tplc="AF0629A4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3" w15:restartNumberingAfterBreak="0">
    <w:nsid w:val="7BF64F7E"/>
    <w:multiLevelType w:val="hybridMultilevel"/>
    <w:tmpl w:val="653622F2"/>
    <w:lvl w:ilvl="0" w:tplc="D3F05946">
      <w:start w:val="1"/>
      <w:numFmt w:val="lowerLetter"/>
      <w:lvlText w:val="%1)"/>
      <w:lvlJc w:val="left"/>
      <w:pPr>
        <w:ind w:left="786" w:hanging="360"/>
      </w:pPr>
    </w:lvl>
    <w:lvl w:ilvl="1" w:tplc="F9FA871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4" w15:restartNumberingAfterBreak="0">
    <w:nsid w:val="7D365D47"/>
    <w:multiLevelType w:val="hybridMultilevel"/>
    <w:tmpl w:val="B69C2F4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5" w15:restartNumberingAfterBreak="0">
    <w:nsid w:val="7E5E319B"/>
    <w:multiLevelType w:val="hybridMultilevel"/>
    <w:tmpl w:val="86EA3BA8"/>
    <w:lvl w:ilvl="0" w:tplc="59A2253E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6" w15:restartNumberingAfterBreak="0">
    <w:nsid w:val="7F536058"/>
    <w:multiLevelType w:val="multilevel"/>
    <w:tmpl w:val="34C0FF2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7" w15:restartNumberingAfterBreak="0">
    <w:nsid w:val="7F953879"/>
    <w:multiLevelType w:val="hybridMultilevel"/>
    <w:tmpl w:val="966A091C"/>
    <w:lvl w:ilvl="0" w:tplc="CFEC27D8">
      <w:start w:val="10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8" w15:restartNumberingAfterBreak="0">
    <w:nsid w:val="7FB2364B"/>
    <w:multiLevelType w:val="hybridMultilevel"/>
    <w:tmpl w:val="4AB6BA2E"/>
    <w:lvl w:ilvl="0" w:tplc="DE8085A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9" w15:restartNumberingAfterBreak="0">
    <w:nsid w:val="7FC154D4"/>
    <w:multiLevelType w:val="hybridMultilevel"/>
    <w:tmpl w:val="56DE0D82"/>
    <w:lvl w:ilvl="0" w:tplc="AF0629A4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4"/>
  </w:num>
  <w:num w:numId="2">
    <w:abstractNumId w:val="132"/>
  </w:num>
  <w:num w:numId="3">
    <w:abstractNumId w:val="34"/>
  </w:num>
  <w:num w:numId="4">
    <w:abstractNumId w:val="9"/>
  </w:num>
  <w:num w:numId="5">
    <w:abstractNumId w:val="185"/>
  </w:num>
  <w:num w:numId="6">
    <w:abstractNumId w:val="150"/>
  </w:num>
  <w:num w:numId="7">
    <w:abstractNumId w:val="67"/>
  </w:num>
  <w:num w:numId="8">
    <w:abstractNumId w:val="89"/>
  </w:num>
  <w:num w:numId="9">
    <w:abstractNumId w:val="58"/>
  </w:num>
  <w:num w:numId="10">
    <w:abstractNumId w:val="61"/>
  </w:num>
  <w:num w:numId="11">
    <w:abstractNumId w:val="107"/>
  </w:num>
  <w:num w:numId="12">
    <w:abstractNumId w:val="169"/>
  </w:num>
  <w:num w:numId="13">
    <w:abstractNumId w:val="39"/>
  </w:num>
  <w:num w:numId="14">
    <w:abstractNumId w:val="97"/>
  </w:num>
  <w:num w:numId="15">
    <w:abstractNumId w:val="123"/>
  </w:num>
  <w:num w:numId="16">
    <w:abstractNumId w:val="45"/>
  </w:num>
  <w:num w:numId="17">
    <w:abstractNumId w:val="46"/>
  </w:num>
  <w:num w:numId="18">
    <w:abstractNumId w:val="56"/>
  </w:num>
  <w:num w:numId="19">
    <w:abstractNumId w:val="80"/>
  </w:num>
  <w:num w:numId="20">
    <w:abstractNumId w:val="118"/>
  </w:num>
  <w:num w:numId="21">
    <w:abstractNumId w:val="119"/>
  </w:num>
  <w:num w:numId="22">
    <w:abstractNumId w:val="51"/>
  </w:num>
  <w:num w:numId="23">
    <w:abstractNumId w:val="174"/>
  </w:num>
  <w:num w:numId="24">
    <w:abstractNumId w:val="171"/>
  </w:num>
  <w:num w:numId="25">
    <w:abstractNumId w:val="99"/>
  </w:num>
  <w:num w:numId="26">
    <w:abstractNumId w:val="156"/>
  </w:num>
  <w:num w:numId="27">
    <w:abstractNumId w:val="208"/>
  </w:num>
  <w:num w:numId="28">
    <w:abstractNumId w:val="175"/>
  </w:num>
  <w:num w:numId="29">
    <w:abstractNumId w:val="200"/>
  </w:num>
  <w:num w:numId="30">
    <w:abstractNumId w:val="113"/>
  </w:num>
  <w:num w:numId="31">
    <w:abstractNumId w:val="155"/>
  </w:num>
  <w:num w:numId="32">
    <w:abstractNumId w:val="12"/>
  </w:num>
  <w:num w:numId="33">
    <w:abstractNumId w:val="149"/>
  </w:num>
  <w:num w:numId="34">
    <w:abstractNumId w:val="18"/>
  </w:num>
  <w:num w:numId="35">
    <w:abstractNumId w:val="122"/>
  </w:num>
  <w:num w:numId="36">
    <w:abstractNumId w:val="35"/>
  </w:num>
  <w:num w:numId="37">
    <w:abstractNumId w:val="82"/>
  </w:num>
  <w:num w:numId="38">
    <w:abstractNumId w:val="64"/>
  </w:num>
  <w:num w:numId="39">
    <w:abstractNumId w:val="152"/>
  </w:num>
  <w:num w:numId="40">
    <w:abstractNumId w:val="117"/>
  </w:num>
  <w:num w:numId="41">
    <w:abstractNumId w:val="62"/>
  </w:num>
  <w:num w:numId="42">
    <w:abstractNumId w:val="201"/>
  </w:num>
  <w:num w:numId="43">
    <w:abstractNumId w:val="180"/>
  </w:num>
  <w:num w:numId="44">
    <w:abstractNumId w:val="181"/>
  </w:num>
  <w:num w:numId="45">
    <w:abstractNumId w:val="166"/>
  </w:num>
  <w:num w:numId="46">
    <w:abstractNumId w:val="141"/>
  </w:num>
  <w:num w:numId="47">
    <w:abstractNumId w:val="92"/>
  </w:num>
  <w:num w:numId="48">
    <w:abstractNumId w:val="162"/>
  </w:num>
  <w:num w:numId="49">
    <w:abstractNumId w:val="74"/>
  </w:num>
  <w:num w:numId="50">
    <w:abstractNumId w:val="98"/>
  </w:num>
  <w:num w:numId="51">
    <w:abstractNumId w:val="148"/>
  </w:num>
  <w:num w:numId="52">
    <w:abstractNumId w:val="21"/>
  </w:num>
  <w:num w:numId="53">
    <w:abstractNumId w:val="103"/>
  </w:num>
  <w:num w:numId="54">
    <w:abstractNumId w:val="167"/>
  </w:num>
  <w:num w:numId="55">
    <w:abstractNumId w:val="120"/>
  </w:num>
  <w:num w:numId="56">
    <w:abstractNumId w:val="127"/>
  </w:num>
  <w:num w:numId="57">
    <w:abstractNumId w:val="76"/>
  </w:num>
  <w:num w:numId="58">
    <w:abstractNumId w:val="136"/>
  </w:num>
  <w:num w:numId="59">
    <w:abstractNumId w:val="106"/>
  </w:num>
  <w:num w:numId="60">
    <w:abstractNumId w:val="78"/>
  </w:num>
  <w:num w:numId="61">
    <w:abstractNumId w:val="170"/>
  </w:num>
  <w:num w:numId="62">
    <w:abstractNumId w:val="65"/>
  </w:num>
  <w:num w:numId="63">
    <w:abstractNumId w:val="28"/>
  </w:num>
  <w:num w:numId="64">
    <w:abstractNumId w:val="164"/>
  </w:num>
  <w:num w:numId="65">
    <w:abstractNumId w:val="204"/>
  </w:num>
  <w:num w:numId="66">
    <w:abstractNumId w:val="191"/>
  </w:num>
  <w:num w:numId="67">
    <w:abstractNumId w:val="14"/>
  </w:num>
  <w:num w:numId="68">
    <w:abstractNumId w:val="125"/>
  </w:num>
  <w:num w:numId="69">
    <w:abstractNumId w:val="109"/>
  </w:num>
  <w:num w:numId="70">
    <w:abstractNumId w:val="108"/>
  </w:num>
  <w:num w:numId="71">
    <w:abstractNumId w:val="187"/>
  </w:num>
  <w:num w:numId="72">
    <w:abstractNumId w:val="15"/>
  </w:num>
  <w:num w:numId="73">
    <w:abstractNumId w:val="69"/>
  </w:num>
  <w:num w:numId="74">
    <w:abstractNumId w:val="79"/>
  </w:num>
  <w:num w:numId="75">
    <w:abstractNumId w:val="129"/>
  </w:num>
  <w:num w:numId="76">
    <w:abstractNumId w:val="138"/>
  </w:num>
  <w:num w:numId="77">
    <w:abstractNumId w:val="19"/>
  </w:num>
  <w:num w:numId="78">
    <w:abstractNumId w:val="86"/>
  </w:num>
  <w:num w:numId="79">
    <w:abstractNumId w:val="186"/>
  </w:num>
  <w:num w:numId="80">
    <w:abstractNumId w:val="161"/>
  </w:num>
  <w:num w:numId="81">
    <w:abstractNumId w:val="8"/>
  </w:num>
  <w:num w:numId="82">
    <w:abstractNumId w:val="55"/>
  </w:num>
  <w:num w:numId="83">
    <w:abstractNumId w:val="41"/>
  </w:num>
  <w:num w:numId="84">
    <w:abstractNumId w:val="145"/>
  </w:num>
  <w:num w:numId="85">
    <w:abstractNumId w:val="102"/>
  </w:num>
  <w:num w:numId="86">
    <w:abstractNumId w:val="47"/>
  </w:num>
  <w:num w:numId="87">
    <w:abstractNumId w:val="87"/>
  </w:num>
  <w:num w:numId="88">
    <w:abstractNumId w:val="192"/>
  </w:num>
  <w:num w:numId="89">
    <w:abstractNumId w:val="177"/>
  </w:num>
  <w:num w:numId="90">
    <w:abstractNumId w:val="114"/>
  </w:num>
  <w:num w:numId="91">
    <w:abstractNumId w:val="63"/>
  </w:num>
  <w:num w:numId="92">
    <w:abstractNumId w:val="75"/>
  </w:num>
  <w:num w:numId="93">
    <w:abstractNumId w:val="173"/>
  </w:num>
  <w:num w:numId="94">
    <w:abstractNumId w:val="178"/>
  </w:num>
  <w:num w:numId="95">
    <w:abstractNumId w:val="13"/>
  </w:num>
  <w:num w:numId="96">
    <w:abstractNumId w:val="95"/>
  </w:num>
  <w:num w:numId="97">
    <w:abstractNumId w:val="43"/>
  </w:num>
  <w:num w:numId="98">
    <w:abstractNumId w:val="57"/>
  </w:num>
  <w:num w:numId="99">
    <w:abstractNumId w:val="25"/>
  </w:num>
  <w:num w:numId="100">
    <w:abstractNumId w:val="40"/>
  </w:num>
  <w:num w:numId="101">
    <w:abstractNumId w:val="179"/>
  </w:num>
  <w:num w:numId="102">
    <w:abstractNumId w:val="105"/>
  </w:num>
  <w:num w:numId="103">
    <w:abstractNumId w:val="202"/>
  </w:num>
  <w:num w:numId="104">
    <w:abstractNumId w:val="104"/>
  </w:num>
  <w:num w:numId="105">
    <w:abstractNumId w:val="52"/>
  </w:num>
  <w:num w:numId="106">
    <w:abstractNumId w:val="30"/>
  </w:num>
  <w:num w:numId="107">
    <w:abstractNumId w:val="20"/>
  </w:num>
  <w:num w:numId="108">
    <w:abstractNumId w:val="147"/>
  </w:num>
  <w:num w:numId="109">
    <w:abstractNumId w:val="139"/>
  </w:num>
  <w:num w:numId="110">
    <w:abstractNumId w:val="189"/>
  </w:num>
  <w:num w:numId="111">
    <w:abstractNumId w:val="23"/>
  </w:num>
  <w:num w:numId="112">
    <w:abstractNumId w:val="207"/>
  </w:num>
  <w:num w:numId="113">
    <w:abstractNumId w:val="88"/>
  </w:num>
  <w:num w:numId="114">
    <w:abstractNumId w:val="16"/>
  </w:num>
  <w:num w:numId="115">
    <w:abstractNumId w:val="37"/>
  </w:num>
  <w:num w:numId="116">
    <w:abstractNumId w:val="143"/>
  </w:num>
  <w:num w:numId="117">
    <w:abstractNumId w:val="121"/>
  </w:num>
  <w:num w:numId="118">
    <w:abstractNumId w:val="158"/>
  </w:num>
  <w:num w:numId="119">
    <w:abstractNumId w:val="31"/>
  </w:num>
  <w:num w:numId="120">
    <w:abstractNumId w:val="1"/>
  </w:num>
  <w:num w:numId="121">
    <w:abstractNumId w:val="3"/>
  </w:num>
  <w:num w:numId="122">
    <w:abstractNumId w:val="4"/>
  </w:num>
  <w:num w:numId="123">
    <w:abstractNumId w:val="5"/>
  </w:num>
  <w:num w:numId="124">
    <w:abstractNumId w:val="6"/>
  </w:num>
  <w:num w:numId="125">
    <w:abstractNumId w:val="165"/>
  </w:num>
  <w:num w:numId="126">
    <w:abstractNumId w:val="190"/>
  </w:num>
  <w:num w:numId="127">
    <w:abstractNumId w:val="50"/>
  </w:num>
  <w:num w:numId="128">
    <w:abstractNumId w:val="1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9">
    <w:abstractNumId w:val="48"/>
  </w:num>
  <w:num w:numId="130">
    <w:abstractNumId w:val="163"/>
  </w:num>
  <w:num w:numId="131">
    <w:abstractNumId w:val="20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2">
    <w:abstractNumId w:val="130"/>
  </w:num>
  <w:num w:numId="133">
    <w:abstractNumId w:val="184"/>
  </w:num>
  <w:num w:numId="134">
    <w:abstractNumId w:val="59"/>
  </w:num>
  <w:num w:numId="135">
    <w:abstractNumId w:val="66"/>
  </w:num>
  <w:num w:numId="136">
    <w:abstractNumId w:val="2"/>
  </w:num>
  <w:num w:numId="137">
    <w:abstractNumId w:val="154"/>
  </w:num>
  <w:num w:numId="138">
    <w:abstractNumId w:val="196"/>
  </w:num>
  <w:num w:numId="139">
    <w:abstractNumId w:val="73"/>
  </w:num>
  <w:num w:numId="140">
    <w:abstractNumId w:val="101"/>
  </w:num>
  <w:num w:numId="141">
    <w:abstractNumId w:val="168"/>
  </w:num>
  <w:num w:numId="142">
    <w:abstractNumId w:val="22"/>
  </w:num>
  <w:num w:numId="143">
    <w:abstractNumId w:val="71"/>
  </w:num>
  <w:num w:numId="144">
    <w:abstractNumId w:val="144"/>
  </w:num>
  <w:num w:numId="145">
    <w:abstractNumId w:val="111"/>
  </w:num>
  <w:num w:numId="146">
    <w:abstractNumId w:val="160"/>
  </w:num>
  <w:num w:numId="147">
    <w:abstractNumId w:val="70"/>
  </w:num>
  <w:num w:numId="148">
    <w:abstractNumId w:val="96"/>
  </w:num>
  <w:num w:numId="149">
    <w:abstractNumId w:val="188"/>
  </w:num>
  <w:num w:numId="150">
    <w:abstractNumId w:val="32"/>
  </w:num>
  <w:num w:numId="151">
    <w:abstractNumId w:val="53"/>
  </w:num>
  <w:num w:numId="152">
    <w:abstractNumId w:val="128"/>
  </w:num>
  <w:num w:numId="153">
    <w:abstractNumId w:val="183"/>
  </w:num>
  <w:num w:numId="154">
    <w:abstractNumId w:val="72"/>
  </w:num>
  <w:num w:numId="155">
    <w:abstractNumId w:val="142"/>
  </w:num>
  <w:num w:numId="156">
    <w:abstractNumId w:val="100"/>
  </w:num>
  <w:num w:numId="157">
    <w:abstractNumId w:val="195"/>
  </w:num>
  <w:num w:numId="158">
    <w:abstractNumId w:val="159"/>
  </w:num>
  <w:num w:numId="159">
    <w:abstractNumId w:val="83"/>
  </w:num>
  <w:num w:numId="160">
    <w:abstractNumId w:val="7"/>
  </w:num>
  <w:num w:numId="161">
    <w:abstractNumId w:val="90"/>
  </w:num>
  <w:num w:numId="162">
    <w:abstractNumId w:val="197"/>
  </w:num>
  <w:num w:numId="163">
    <w:abstractNumId w:val="24"/>
  </w:num>
  <w:num w:numId="164">
    <w:abstractNumId w:val="26"/>
  </w:num>
  <w:num w:numId="165">
    <w:abstractNumId w:val="124"/>
  </w:num>
  <w:num w:numId="166">
    <w:abstractNumId w:val="151"/>
  </w:num>
  <w:num w:numId="167">
    <w:abstractNumId w:val="157"/>
  </w:num>
  <w:num w:numId="168">
    <w:abstractNumId w:val="36"/>
  </w:num>
  <w:num w:numId="169">
    <w:abstractNumId w:val="135"/>
  </w:num>
  <w:num w:numId="170">
    <w:abstractNumId w:val="131"/>
  </w:num>
  <w:num w:numId="171">
    <w:abstractNumId w:val="11"/>
  </w:num>
  <w:num w:numId="172">
    <w:abstractNumId w:val="146"/>
  </w:num>
  <w:num w:numId="173">
    <w:abstractNumId w:val="140"/>
  </w:num>
  <w:num w:numId="174">
    <w:abstractNumId w:val="153"/>
  </w:num>
  <w:num w:numId="175">
    <w:abstractNumId w:val="193"/>
  </w:num>
  <w:num w:numId="176">
    <w:abstractNumId w:val="42"/>
  </w:num>
  <w:num w:numId="177">
    <w:abstractNumId w:val="33"/>
  </w:num>
  <w:num w:numId="178">
    <w:abstractNumId w:val="29"/>
  </w:num>
  <w:num w:numId="179">
    <w:abstractNumId w:val="194"/>
  </w:num>
  <w:num w:numId="180">
    <w:abstractNumId w:val="116"/>
  </w:num>
  <w:num w:numId="181">
    <w:abstractNumId w:val="172"/>
  </w:num>
  <w:num w:numId="182">
    <w:abstractNumId w:val="93"/>
  </w:num>
  <w:num w:numId="183">
    <w:abstractNumId w:val="133"/>
  </w:num>
  <w:num w:numId="184">
    <w:abstractNumId w:val="198"/>
  </w:num>
  <w:num w:numId="185">
    <w:abstractNumId w:val="137"/>
  </w:num>
  <w:num w:numId="186">
    <w:abstractNumId w:val="94"/>
  </w:num>
  <w:num w:numId="187">
    <w:abstractNumId w:val="91"/>
  </w:num>
  <w:num w:numId="188">
    <w:abstractNumId w:val="206"/>
  </w:num>
  <w:num w:numId="189">
    <w:abstractNumId w:val="10"/>
  </w:num>
  <w:num w:numId="190">
    <w:abstractNumId w:val="205"/>
  </w:num>
  <w:num w:numId="191">
    <w:abstractNumId w:val="110"/>
  </w:num>
  <w:num w:numId="192">
    <w:abstractNumId w:val="81"/>
  </w:num>
  <w:num w:numId="193">
    <w:abstractNumId w:val="49"/>
  </w:num>
  <w:num w:numId="194">
    <w:abstractNumId w:val="209"/>
  </w:num>
  <w:num w:numId="195">
    <w:abstractNumId w:val="176"/>
  </w:num>
  <w:num w:numId="196">
    <w:abstractNumId w:val="17"/>
  </w:num>
  <w:num w:numId="197">
    <w:abstractNumId w:val="134"/>
  </w:num>
  <w:num w:numId="198">
    <w:abstractNumId w:val="112"/>
  </w:num>
  <w:num w:numId="199">
    <w:abstractNumId w:val="182"/>
  </w:num>
  <w:num w:numId="200">
    <w:abstractNumId w:val="54"/>
  </w:num>
  <w:num w:numId="201">
    <w:abstractNumId w:val="77"/>
  </w:num>
  <w:num w:numId="202">
    <w:abstractNumId w:val="38"/>
  </w:num>
  <w:num w:numId="203">
    <w:abstractNumId w:val="85"/>
  </w:num>
  <w:num w:numId="204">
    <w:abstractNumId w:val="44"/>
  </w:num>
  <w:num w:numId="205">
    <w:abstractNumId w:val="115"/>
  </w:num>
  <w:num w:numId="206">
    <w:abstractNumId w:val="199"/>
  </w:num>
  <w:num w:numId="207">
    <w:abstractNumId w:val="68"/>
  </w:num>
  <w:num w:numId="208">
    <w:abstractNumId w:val="27"/>
  </w:num>
  <w:num w:numId="209">
    <w:abstractNumId w:val="60"/>
  </w:num>
  <w:numIdMacAtCleanup w:val="20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6"/>
  <w:drawingGridVerticalSpacing w:val="6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21CB"/>
    <w:rsid w:val="000015CA"/>
    <w:rsid w:val="00001F0C"/>
    <w:rsid w:val="0000311B"/>
    <w:rsid w:val="000045A6"/>
    <w:rsid w:val="00007B28"/>
    <w:rsid w:val="00007E72"/>
    <w:rsid w:val="0001016A"/>
    <w:rsid w:val="00011439"/>
    <w:rsid w:val="00011AE4"/>
    <w:rsid w:val="0001234B"/>
    <w:rsid w:val="00012548"/>
    <w:rsid w:val="00013158"/>
    <w:rsid w:val="00014A8A"/>
    <w:rsid w:val="000151F9"/>
    <w:rsid w:val="00015B95"/>
    <w:rsid w:val="00015C55"/>
    <w:rsid w:val="000168D1"/>
    <w:rsid w:val="00016B4D"/>
    <w:rsid w:val="00016E95"/>
    <w:rsid w:val="00016F35"/>
    <w:rsid w:val="000179DD"/>
    <w:rsid w:val="0002068F"/>
    <w:rsid w:val="00021F08"/>
    <w:rsid w:val="00021F47"/>
    <w:rsid w:val="0002409D"/>
    <w:rsid w:val="0002409E"/>
    <w:rsid w:val="00024159"/>
    <w:rsid w:val="000242B6"/>
    <w:rsid w:val="00024441"/>
    <w:rsid w:val="00024889"/>
    <w:rsid w:val="00024AF6"/>
    <w:rsid w:val="000254C7"/>
    <w:rsid w:val="000255BE"/>
    <w:rsid w:val="00025846"/>
    <w:rsid w:val="000262FC"/>
    <w:rsid w:val="00026DBE"/>
    <w:rsid w:val="0002756E"/>
    <w:rsid w:val="000278ED"/>
    <w:rsid w:val="00027B01"/>
    <w:rsid w:val="0003224C"/>
    <w:rsid w:val="00032679"/>
    <w:rsid w:val="00033FF9"/>
    <w:rsid w:val="00034A3B"/>
    <w:rsid w:val="00035C62"/>
    <w:rsid w:val="00035E0B"/>
    <w:rsid w:val="00036A89"/>
    <w:rsid w:val="00041E7E"/>
    <w:rsid w:val="00042E58"/>
    <w:rsid w:val="000436EE"/>
    <w:rsid w:val="0004373B"/>
    <w:rsid w:val="00043BCE"/>
    <w:rsid w:val="000450C6"/>
    <w:rsid w:val="00045936"/>
    <w:rsid w:val="00046CE9"/>
    <w:rsid w:val="00047EF1"/>
    <w:rsid w:val="000506C5"/>
    <w:rsid w:val="000519A1"/>
    <w:rsid w:val="000521B3"/>
    <w:rsid w:val="000530B3"/>
    <w:rsid w:val="0005364F"/>
    <w:rsid w:val="0005502D"/>
    <w:rsid w:val="00055F08"/>
    <w:rsid w:val="0005623C"/>
    <w:rsid w:val="00056D68"/>
    <w:rsid w:val="0005768C"/>
    <w:rsid w:val="000601F0"/>
    <w:rsid w:val="00061360"/>
    <w:rsid w:val="00061705"/>
    <w:rsid w:val="00062232"/>
    <w:rsid w:val="0006246E"/>
    <w:rsid w:val="00063C7E"/>
    <w:rsid w:val="00063DB3"/>
    <w:rsid w:val="00064F52"/>
    <w:rsid w:val="00065BB1"/>
    <w:rsid w:val="00065CD4"/>
    <w:rsid w:val="00065D2D"/>
    <w:rsid w:val="0006670E"/>
    <w:rsid w:val="0006778A"/>
    <w:rsid w:val="00067A6B"/>
    <w:rsid w:val="00067B80"/>
    <w:rsid w:val="00067D81"/>
    <w:rsid w:val="00070355"/>
    <w:rsid w:val="00070A95"/>
    <w:rsid w:val="00070E8F"/>
    <w:rsid w:val="00071677"/>
    <w:rsid w:val="000721A8"/>
    <w:rsid w:val="00072F3C"/>
    <w:rsid w:val="000732A3"/>
    <w:rsid w:val="000741E0"/>
    <w:rsid w:val="00074C1A"/>
    <w:rsid w:val="00075A2B"/>
    <w:rsid w:val="00075F3E"/>
    <w:rsid w:val="0007607A"/>
    <w:rsid w:val="0007618E"/>
    <w:rsid w:val="0007643E"/>
    <w:rsid w:val="000767ED"/>
    <w:rsid w:val="000778BD"/>
    <w:rsid w:val="000778FB"/>
    <w:rsid w:val="00077BA1"/>
    <w:rsid w:val="00077DF6"/>
    <w:rsid w:val="000820F7"/>
    <w:rsid w:val="00082277"/>
    <w:rsid w:val="00082518"/>
    <w:rsid w:val="0008280E"/>
    <w:rsid w:val="00082FED"/>
    <w:rsid w:val="000832D0"/>
    <w:rsid w:val="00083CEC"/>
    <w:rsid w:val="00083E27"/>
    <w:rsid w:val="0008405C"/>
    <w:rsid w:val="00084ABC"/>
    <w:rsid w:val="00084B5A"/>
    <w:rsid w:val="00084E5C"/>
    <w:rsid w:val="00086129"/>
    <w:rsid w:val="00086526"/>
    <w:rsid w:val="0008664B"/>
    <w:rsid w:val="000871A0"/>
    <w:rsid w:val="00087C7A"/>
    <w:rsid w:val="000910CE"/>
    <w:rsid w:val="00091805"/>
    <w:rsid w:val="00092B8A"/>
    <w:rsid w:val="000932A6"/>
    <w:rsid w:val="00094B4F"/>
    <w:rsid w:val="00097946"/>
    <w:rsid w:val="00097C94"/>
    <w:rsid w:val="000A12A1"/>
    <w:rsid w:val="000A1E59"/>
    <w:rsid w:val="000A2873"/>
    <w:rsid w:val="000A29F4"/>
    <w:rsid w:val="000A3677"/>
    <w:rsid w:val="000A43B7"/>
    <w:rsid w:val="000A446C"/>
    <w:rsid w:val="000A488C"/>
    <w:rsid w:val="000A4BC7"/>
    <w:rsid w:val="000A6FC7"/>
    <w:rsid w:val="000A79D9"/>
    <w:rsid w:val="000B003C"/>
    <w:rsid w:val="000B03D4"/>
    <w:rsid w:val="000B19BA"/>
    <w:rsid w:val="000B1CE6"/>
    <w:rsid w:val="000B391F"/>
    <w:rsid w:val="000B3AD8"/>
    <w:rsid w:val="000B484D"/>
    <w:rsid w:val="000B4B2C"/>
    <w:rsid w:val="000B4D5B"/>
    <w:rsid w:val="000B608D"/>
    <w:rsid w:val="000B6256"/>
    <w:rsid w:val="000B7C6C"/>
    <w:rsid w:val="000C0411"/>
    <w:rsid w:val="000C08A0"/>
    <w:rsid w:val="000C0BE0"/>
    <w:rsid w:val="000C1394"/>
    <w:rsid w:val="000C1EEB"/>
    <w:rsid w:val="000C2BD1"/>
    <w:rsid w:val="000C2C21"/>
    <w:rsid w:val="000C385C"/>
    <w:rsid w:val="000C3885"/>
    <w:rsid w:val="000C5422"/>
    <w:rsid w:val="000C557A"/>
    <w:rsid w:val="000C5DE2"/>
    <w:rsid w:val="000C69C9"/>
    <w:rsid w:val="000C6C44"/>
    <w:rsid w:val="000C6E02"/>
    <w:rsid w:val="000C7294"/>
    <w:rsid w:val="000C735D"/>
    <w:rsid w:val="000C7629"/>
    <w:rsid w:val="000C77ED"/>
    <w:rsid w:val="000C7EFB"/>
    <w:rsid w:val="000C7F41"/>
    <w:rsid w:val="000C7F8C"/>
    <w:rsid w:val="000D0062"/>
    <w:rsid w:val="000D0D0C"/>
    <w:rsid w:val="000D0DB6"/>
    <w:rsid w:val="000D1E74"/>
    <w:rsid w:val="000D1EB6"/>
    <w:rsid w:val="000D2A39"/>
    <w:rsid w:val="000D3591"/>
    <w:rsid w:val="000D390A"/>
    <w:rsid w:val="000D3D99"/>
    <w:rsid w:val="000D4277"/>
    <w:rsid w:val="000D4695"/>
    <w:rsid w:val="000D504C"/>
    <w:rsid w:val="000D55A8"/>
    <w:rsid w:val="000D6332"/>
    <w:rsid w:val="000D643B"/>
    <w:rsid w:val="000D6C3D"/>
    <w:rsid w:val="000D784E"/>
    <w:rsid w:val="000E0256"/>
    <w:rsid w:val="000E0E77"/>
    <w:rsid w:val="000E0ED4"/>
    <w:rsid w:val="000E1544"/>
    <w:rsid w:val="000E173E"/>
    <w:rsid w:val="000E1C42"/>
    <w:rsid w:val="000E1C54"/>
    <w:rsid w:val="000E1D21"/>
    <w:rsid w:val="000E3188"/>
    <w:rsid w:val="000E3270"/>
    <w:rsid w:val="000E355E"/>
    <w:rsid w:val="000E3907"/>
    <w:rsid w:val="000E456E"/>
    <w:rsid w:val="000E477E"/>
    <w:rsid w:val="000E5A82"/>
    <w:rsid w:val="000E65AC"/>
    <w:rsid w:val="000E69EF"/>
    <w:rsid w:val="000E6A1F"/>
    <w:rsid w:val="000E6BA7"/>
    <w:rsid w:val="000E7BDF"/>
    <w:rsid w:val="000F0283"/>
    <w:rsid w:val="000F0624"/>
    <w:rsid w:val="000F08B5"/>
    <w:rsid w:val="000F0A4E"/>
    <w:rsid w:val="000F0D02"/>
    <w:rsid w:val="000F12DA"/>
    <w:rsid w:val="000F1657"/>
    <w:rsid w:val="000F1DCF"/>
    <w:rsid w:val="000F299A"/>
    <w:rsid w:val="000F304E"/>
    <w:rsid w:val="000F333E"/>
    <w:rsid w:val="000F382D"/>
    <w:rsid w:val="000F3CDB"/>
    <w:rsid w:val="000F42FF"/>
    <w:rsid w:val="000F4D96"/>
    <w:rsid w:val="000F51AC"/>
    <w:rsid w:val="000F55BF"/>
    <w:rsid w:val="000F611F"/>
    <w:rsid w:val="000F6671"/>
    <w:rsid w:val="000F6750"/>
    <w:rsid w:val="000F7318"/>
    <w:rsid w:val="000F749C"/>
    <w:rsid w:val="000F751C"/>
    <w:rsid w:val="000F78A0"/>
    <w:rsid w:val="000F7BF4"/>
    <w:rsid w:val="00100219"/>
    <w:rsid w:val="00100CF4"/>
    <w:rsid w:val="001016C6"/>
    <w:rsid w:val="00102383"/>
    <w:rsid w:val="001036C0"/>
    <w:rsid w:val="00104143"/>
    <w:rsid w:val="00104257"/>
    <w:rsid w:val="00104E69"/>
    <w:rsid w:val="0010510E"/>
    <w:rsid w:val="001055BB"/>
    <w:rsid w:val="001063DB"/>
    <w:rsid w:val="00106844"/>
    <w:rsid w:val="00107BF9"/>
    <w:rsid w:val="00107CC7"/>
    <w:rsid w:val="00110B80"/>
    <w:rsid w:val="00110CE6"/>
    <w:rsid w:val="00110D3E"/>
    <w:rsid w:val="00113196"/>
    <w:rsid w:val="0011417D"/>
    <w:rsid w:val="00114248"/>
    <w:rsid w:val="001144A7"/>
    <w:rsid w:val="0011460F"/>
    <w:rsid w:val="00114796"/>
    <w:rsid w:val="00114976"/>
    <w:rsid w:val="00114DA5"/>
    <w:rsid w:val="00114E2D"/>
    <w:rsid w:val="00114E78"/>
    <w:rsid w:val="00115D7F"/>
    <w:rsid w:val="00116C5E"/>
    <w:rsid w:val="00116EAA"/>
    <w:rsid w:val="00117109"/>
    <w:rsid w:val="00117465"/>
    <w:rsid w:val="00117E71"/>
    <w:rsid w:val="001209FC"/>
    <w:rsid w:val="00121AAD"/>
    <w:rsid w:val="00121ECB"/>
    <w:rsid w:val="00121FB4"/>
    <w:rsid w:val="00122345"/>
    <w:rsid w:val="001223CB"/>
    <w:rsid w:val="00122554"/>
    <w:rsid w:val="001235BC"/>
    <w:rsid w:val="00123A83"/>
    <w:rsid w:val="00124D4E"/>
    <w:rsid w:val="00124FA0"/>
    <w:rsid w:val="00127E81"/>
    <w:rsid w:val="001318C0"/>
    <w:rsid w:val="00131911"/>
    <w:rsid w:val="00131B26"/>
    <w:rsid w:val="00131B77"/>
    <w:rsid w:val="00131E3A"/>
    <w:rsid w:val="001323B3"/>
    <w:rsid w:val="001324C3"/>
    <w:rsid w:val="001331F0"/>
    <w:rsid w:val="001334CF"/>
    <w:rsid w:val="001339C7"/>
    <w:rsid w:val="00134AD5"/>
    <w:rsid w:val="00135E48"/>
    <w:rsid w:val="001402A0"/>
    <w:rsid w:val="001402A8"/>
    <w:rsid w:val="001412E3"/>
    <w:rsid w:val="001413BE"/>
    <w:rsid w:val="001415C2"/>
    <w:rsid w:val="00141768"/>
    <w:rsid w:val="00141F58"/>
    <w:rsid w:val="00142312"/>
    <w:rsid w:val="00142A1B"/>
    <w:rsid w:val="00142F98"/>
    <w:rsid w:val="0014340C"/>
    <w:rsid w:val="0014379B"/>
    <w:rsid w:val="00145414"/>
    <w:rsid w:val="0014558E"/>
    <w:rsid w:val="00146EBC"/>
    <w:rsid w:val="00147370"/>
    <w:rsid w:val="00150742"/>
    <w:rsid w:val="001512BA"/>
    <w:rsid w:val="001515DD"/>
    <w:rsid w:val="001537D4"/>
    <w:rsid w:val="0015398B"/>
    <w:rsid w:val="00153B6A"/>
    <w:rsid w:val="001542DD"/>
    <w:rsid w:val="001543DF"/>
    <w:rsid w:val="00155272"/>
    <w:rsid w:val="00155713"/>
    <w:rsid w:val="0016161A"/>
    <w:rsid w:val="00162002"/>
    <w:rsid w:val="00162512"/>
    <w:rsid w:val="001628D0"/>
    <w:rsid w:val="001637DD"/>
    <w:rsid w:val="0016477E"/>
    <w:rsid w:val="001648A5"/>
    <w:rsid w:val="00164971"/>
    <w:rsid w:val="00164D95"/>
    <w:rsid w:val="0016545C"/>
    <w:rsid w:val="00165466"/>
    <w:rsid w:val="00165C91"/>
    <w:rsid w:val="00165DDC"/>
    <w:rsid w:val="00166AA9"/>
    <w:rsid w:val="00167D58"/>
    <w:rsid w:val="00170449"/>
    <w:rsid w:val="0017176C"/>
    <w:rsid w:val="001718D7"/>
    <w:rsid w:val="0017194A"/>
    <w:rsid w:val="00172176"/>
    <w:rsid w:val="00173278"/>
    <w:rsid w:val="001734FC"/>
    <w:rsid w:val="00173992"/>
    <w:rsid w:val="00174A28"/>
    <w:rsid w:val="00175114"/>
    <w:rsid w:val="001758BF"/>
    <w:rsid w:val="00176BEB"/>
    <w:rsid w:val="00176F4B"/>
    <w:rsid w:val="00177863"/>
    <w:rsid w:val="00177AAF"/>
    <w:rsid w:val="00180145"/>
    <w:rsid w:val="00180A22"/>
    <w:rsid w:val="0018257D"/>
    <w:rsid w:val="0018285D"/>
    <w:rsid w:val="00182B17"/>
    <w:rsid w:val="00182D3A"/>
    <w:rsid w:val="001846C7"/>
    <w:rsid w:val="00185484"/>
    <w:rsid w:val="00187357"/>
    <w:rsid w:val="001873BE"/>
    <w:rsid w:val="00187847"/>
    <w:rsid w:val="00190571"/>
    <w:rsid w:val="00192868"/>
    <w:rsid w:val="0019402C"/>
    <w:rsid w:val="00194316"/>
    <w:rsid w:val="00194AD6"/>
    <w:rsid w:val="00195484"/>
    <w:rsid w:val="001974AB"/>
    <w:rsid w:val="00197764"/>
    <w:rsid w:val="00197BFB"/>
    <w:rsid w:val="00197F19"/>
    <w:rsid w:val="001A009D"/>
    <w:rsid w:val="001A025A"/>
    <w:rsid w:val="001A131C"/>
    <w:rsid w:val="001A1C63"/>
    <w:rsid w:val="001A33C6"/>
    <w:rsid w:val="001A3ABB"/>
    <w:rsid w:val="001A50A7"/>
    <w:rsid w:val="001A5B3C"/>
    <w:rsid w:val="001A64A8"/>
    <w:rsid w:val="001A683B"/>
    <w:rsid w:val="001A6F87"/>
    <w:rsid w:val="001B01D0"/>
    <w:rsid w:val="001B069A"/>
    <w:rsid w:val="001B13D4"/>
    <w:rsid w:val="001B1C4E"/>
    <w:rsid w:val="001B2E5D"/>
    <w:rsid w:val="001B2F3C"/>
    <w:rsid w:val="001B30C5"/>
    <w:rsid w:val="001B42DA"/>
    <w:rsid w:val="001B46AE"/>
    <w:rsid w:val="001B4F32"/>
    <w:rsid w:val="001B53F3"/>
    <w:rsid w:val="001B543A"/>
    <w:rsid w:val="001B5E72"/>
    <w:rsid w:val="001B6665"/>
    <w:rsid w:val="001B669E"/>
    <w:rsid w:val="001B694A"/>
    <w:rsid w:val="001B6C83"/>
    <w:rsid w:val="001B6DA1"/>
    <w:rsid w:val="001B70C8"/>
    <w:rsid w:val="001B7811"/>
    <w:rsid w:val="001C117F"/>
    <w:rsid w:val="001C1481"/>
    <w:rsid w:val="001C46B2"/>
    <w:rsid w:val="001C4A2D"/>
    <w:rsid w:val="001C5024"/>
    <w:rsid w:val="001C5215"/>
    <w:rsid w:val="001C6784"/>
    <w:rsid w:val="001C6A9E"/>
    <w:rsid w:val="001C6CA9"/>
    <w:rsid w:val="001C7493"/>
    <w:rsid w:val="001D001F"/>
    <w:rsid w:val="001D033E"/>
    <w:rsid w:val="001D0340"/>
    <w:rsid w:val="001D0A25"/>
    <w:rsid w:val="001D1177"/>
    <w:rsid w:val="001D1728"/>
    <w:rsid w:val="001D1A4E"/>
    <w:rsid w:val="001D1C85"/>
    <w:rsid w:val="001D2914"/>
    <w:rsid w:val="001D2D95"/>
    <w:rsid w:val="001D3C29"/>
    <w:rsid w:val="001D4853"/>
    <w:rsid w:val="001D4935"/>
    <w:rsid w:val="001D5521"/>
    <w:rsid w:val="001D5D85"/>
    <w:rsid w:val="001D6101"/>
    <w:rsid w:val="001D665C"/>
    <w:rsid w:val="001D6DCB"/>
    <w:rsid w:val="001D751D"/>
    <w:rsid w:val="001D7A55"/>
    <w:rsid w:val="001D7A91"/>
    <w:rsid w:val="001D7C30"/>
    <w:rsid w:val="001E0291"/>
    <w:rsid w:val="001E0768"/>
    <w:rsid w:val="001E08CB"/>
    <w:rsid w:val="001E17CA"/>
    <w:rsid w:val="001E1808"/>
    <w:rsid w:val="001E38C9"/>
    <w:rsid w:val="001E3B05"/>
    <w:rsid w:val="001E3C2F"/>
    <w:rsid w:val="001E467C"/>
    <w:rsid w:val="001E5801"/>
    <w:rsid w:val="001E5CB9"/>
    <w:rsid w:val="001E5F51"/>
    <w:rsid w:val="001E66BB"/>
    <w:rsid w:val="001E7141"/>
    <w:rsid w:val="001E72B7"/>
    <w:rsid w:val="001F0D7F"/>
    <w:rsid w:val="001F1129"/>
    <w:rsid w:val="001F16CF"/>
    <w:rsid w:val="001F2550"/>
    <w:rsid w:val="001F2600"/>
    <w:rsid w:val="001F28C6"/>
    <w:rsid w:val="0020015A"/>
    <w:rsid w:val="0020063A"/>
    <w:rsid w:val="00200836"/>
    <w:rsid w:val="00201E49"/>
    <w:rsid w:val="00203976"/>
    <w:rsid w:val="00203989"/>
    <w:rsid w:val="002046B7"/>
    <w:rsid w:val="00204740"/>
    <w:rsid w:val="00205450"/>
    <w:rsid w:val="00205672"/>
    <w:rsid w:val="00206687"/>
    <w:rsid w:val="00206719"/>
    <w:rsid w:val="0020686B"/>
    <w:rsid w:val="00206FC6"/>
    <w:rsid w:val="0020770C"/>
    <w:rsid w:val="00207AC9"/>
    <w:rsid w:val="0021080C"/>
    <w:rsid w:val="00211A56"/>
    <w:rsid w:val="00212D4B"/>
    <w:rsid w:val="00212D51"/>
    <w:rsid w:val="002134A8"/>
    <w:rsid w:val="0021475D"/>
    <w:rsid w:val="002155B6"/>
    <w:rsid w:val="00215EB1"/>
    <w:rsid w:val="00217332"/>
    <w:rsid w:val="00217870"/>
    <w:rsid w:val="00217E15"/>
    <w:rsid w:val="00217E67"/>
    <w:rsid w:val="00220550"/>
    <w:rsid w:val="00220A5F"/>
    <w:rsid w:val="00220D1D"/>
    <w:rsid w:val="00221090"/>
    <w:rsid w:val="002210AF"/>
    <w:rsid w:val="002215D4"/>
    <w:rsid w:val="00221B9C"/>
    <w:rsid w:val="00222203"/>
    <w:rsid w:val="00223A7C"/>
    <w:rsid w:val="00223FF0"/>
    <w:rsid w:val="002241E4"/>
    <w:rsid w:val="00224931"/>
    <w:rsid w:val="0022497E"/>
    <w:rsid w:val="00226422"/>
    <w:rsid w:val="00226659"/>
    <w:rsid w:val="00226C79"/>
    <w:rsid w:val="00230F21"/>
    <w:rsid w:val="002311C6"/>
    <w:rsid w:val="00232A4E"/>
    <w:rsid w:val="00232C1F"/>
    <w:rsid w:val="0023371F"/>
    <w:rsid w:val="00233A98"/>
    <w:rsid w:val="00233ED3"/>
    <w:rsid w:val="00234A2A"/>
    <w:rsid w:val="0023658A"/>
    <w:rsid w:val="00236611"/>
    <w:rsid w:val="002366FD"/>
    <w:rsid w:val="00236739"/>
    <w:rsid w:val="00241562"/>
    <w:rsid w:val="00242490"/>
    <w:rsid w:val="002431BA"/>
    <w:rsid w:val="002447C9"/>
    <w:rsid w:val="00244B31"/>
    <w:rsid w:val="00245825"/>
    <w:rsid w:val="00245C24"/>
    <w:rsid w:val="002460D2"/>
    <w:rsid w:val="002469EF"/>
    <w:rsid w:val="00246D09"/>
    <w:rsid w:val="00246F8D"/>
    <w:rsid w:val="00247911"/>
    <w:rsid w:val="00247ABB"/>
    <w:rsid w:val="00247D24"/>
    <w:rsid w:val="00247D6B"/>
    <w:rsid w:val="0025097D"/>
    <w:rsid w:val="00250EE5"/>
    <w:rsid w:val="00251531"/>
    <w:rsid w:val="00251E42"/>
    <w:rsid w:val="002520FE"/>
    <w:rsid w:val="00252638"/>
    <w:rsid w:val="00252B72"/>
    <w:rsid w:val="00252BAC"/>
    <w:rsid w:val="00252F81"/>
    <w:rsid w:val="0025335C"/>
    <w:rsid w:val="00253B05"/>
    <w:rsid w:val="00256FAE"/>
    <w:rsid w:val="00257BB3"/>
    <w:rsid w:val="002608B1"/>
    <w:rsid w:val="002611BA"/>
    <w:rsid w:val="00261383"/>
    <w:rsid w:val="002615E4"/>
    <w:rsid w:val="00261762"/>
    <w:rsid w:val="00262603"/>
    <w:rsid w:val="00262C1E"/>
    <w:rsid w:val="0026342C"/>
    <w:rsid w:val="00263B56"/>
    <w:rsid w:val="0026420D"/>
    <w:rsid w:val="002666B6"/>
    <w:rsid w:val="00266790"/>
    <w:rsid w:val="0026719B"/>
    <w:rsid w:val="0026746B"/>
    <w:rsid w:val="00267D1C"/>
    <w:rsid w:val="00272492"/>
    <w:rsid w:val="002728AE"/>
    <w:rsid w:val="00272B63"/>
    <w:rsid w:val="00272DA1"/>
    <w:rsid w:val="00272F11"/>
    <w:rsid w:val="00273BD4"/>
    <w:rsid w:val="00273F4D"/>
    <w:rsid w:val="00274D88"/>
    <w:rsid w:val="00274F76"/>
    <w:rsid w:val="002760B5"/>
    <w:rsid w:val="002767A8"/>
    <w:rsid w:val="00276AE6"/>
    <w:rsid w:val="00276B21"/>
    <w:rsid w:val="00277564"/>
    <w:rsid w:val="002800BC"/>
    <w:rsid w:val="00280117"/>
    <w:rsid w:val="002805DA"/>
    <w:rsid w:val="0028099C"/>
    <w:rsid w:val="00281114"/>
    <w:rsid w:val="002812B7"/>
    <w:rsid w:val="002814EC"/>
    <w:rsid w:val="0028248F"/>
    <w:rsid w:val="00282787"/>
    <w:rsid w:val="00283B24"/>
    <w:rsid w:val="00285138"/>
    <w:rsid w:val="0028536E"/>
    <w:rsid w:val="00286931"/>
    <w:rsid w:val="00287174"/>
    <w:rsid w:val="002902B6"/>
    <w:rsid w:val="0029119B"/>
    <w:rsid w:val="00291633"/>
    <w:rsid w:val="002924ED"/>
    <w:rsid w:val="0029252E"/>
    <w:rsid w:val="00292E7E"/>
    <w:rsid w:val="002939E9"/>
    <w:rsid w:val="002948A9"/>
    <w:rsid w:val="00294CB8"/>
    <w:rsid w:val="002958F8"/>
    <w:rsid w:val="00295E81"/>
    <w:rsid w:val="00296DE6"/>
    <w:rsid w:val="00297AEF"/>
    <w:rsid w:val="00297BFA"/>
    <w:rsid w:val="002A0331"/>
    <w:rsid w:val="002A3B05"/>
    <w:rsid w:val="002A4570"/>
    <w:rsid w:val="002A475E"/>
    <w:rsid w:val="002A58BF"/>
    <w:rsid w:val="002A5E78"/>
    <w:rsid w:val="002A7358"/>
    <w:rsid w:val="002A7375"/>
    <w:rsid w:val="002A7A5C"/>
    <w:rsid w:val="002B018B"/>
    <w:rsid w:val="002B07B9"/>
    <w:rsid w:val="002B0EF1"/>
    <w:rsid w:val="002B0FD0"/>
    <w:rsid w:val="002B132C"/>
    <w:rsid w:val="002B18F0"/>
    <w:rsid w:val="002B1F43"/>
    <w:rsid w:val="002B3087"/>
    <w:rsid w:val="002B408A"/>
    <w:rsid w:val="002B45E0"/>
    <w:rsid w:val="002B5D8C"/>
    <w:rsid w:val="002B638E"/>
    <w:rsid w:val="002B7152"/>
    <w:rsid w:val="002B7C54"/>
    <w:rsid w:val="002B7FF7"/>
    <w:rsid w:val="002C12CC"/>
    <w:rsid w:val="002C131F"/>
    <w:rsid w:val="002C149C"/>
    <w:rsid w:val="002C1BC1"/>
    <w:rsid w:val="002C20D1"/>
    <w:rsid w:val="002C23E0"/>
    <w:rsid w:val="002C2D40"/>
    <w:rsid w:val="002C350E"/>
    <w:rsid w:val="002C37E6"/>
    <w:rsid w:val="002C4578"/>
    <w:rsid w:val="002C4DFC"/>
    <w:rsid w:val="002C7E1C"/>
    <w:rsid w:val="002D0644"/>
    <w:rsid w:val="002D09DD"/>
    <w:rsid w:val="002D0C9E"/>
    <w:rsid w:val="002D12EF"/>
    <w:rsid w:val="002D1B86"/>
    <w:rsid w:val="002D249E"/>
    <w:rsid w:val="002D2DBE"/>
    <w:rsid w:val="002D31B4"/>
    <w:rsid w:val="002D3DFB"/>
    <w:rsid w:val="002D48ED"/>
    <w:rsid w:val="002D566D"/>
    <w:rsid w:val="002D5E0E"/>
    <w:rsid w:val="002D6352"/>
    <w:rsid w:val="002E0903"/>
    <w:rsid w:val="002E0D5F"/>
    <w:rsid w:val="002E15C9"/>
    <w:rsid w:val="002E18FC"/>
    <w:rsid w:val="002E1D84"/>
    <w:rsid w:val="002E2F67"/>
    <w:rsid w:val="002E3607"/>
    <w:rsid w:val="002E3871"/>
    <w:rsid w:val="002E4726"/>
    <w:rsid w:val="002E4897"/>
    <w:rsid w:val="002E54C1"/>
    <w:rsid w:val="002E557A"/>
    <w:rsid w:val="002E5A0D"/>
    <w:rsid w:val="002E5BBC"/>
    <w:rsid w:val="002E6D69"/>
    <w:rsid w:val="002F01A7"/>
    <w:rsid w:val="002F02B6"/>
    <w:rsid w:val="002F06D2"/>
    <w:rsid w:val="002F0700"/>
    <w:rsid w:val="002F0ABF"/>
    <w:rsid w:val="002F20FF"/>
    <w:rsid w:val="002F263F"/>
    <w:rsid w:val="002F4402"/>
    <w:rsid w:val="002F4D5D"/>
    <w:rsid w:val="002F588A"/>
    <w:rsid w:val="002F5AAA"/>
    <w:rsid w:val="002F61DB"/>
    <w:rsid w:val="002F645D"/>
    <w:rsid w:val="002F673E"/>
    <w:rsid w:val="002F6AED"/>
    <w:rsid w:val="002F731B"/>
    <w:rsid w:val="002F7C46"/>
    <w:rsid w:val="003001FA"/>
    <w:rsid w:val="00300F65"/>
    <w:rsid w:val="003010BA"/>
    <w:rsid w:val="0030178F"/>
    <w:rsid w:val="00301BC1"/>
    <w:rsid w:val="00302893"/>
    <w:rsid w:val="00302D55"/>
    <w:rsid w:val="003035B5"/>
    <w:rsid w:val="00303D11"/>
    <w:rsid w:val="003042BF"/>
    <w:rsid w:val="00304918"/>
    <w:rsid w:val="00304DBB"/>
    <w:rsid w:val="003056A9"/>
    <w:rsid w:val="00306039"/>
    <w:rsid w:val="0030603D"/>
    <w:rsid w:val="00306FEE"/>
    <w:rsid w:val="00307399"/>
    <w:rsid w:val="00307F38"/>
    <w:rsid w:val="00310306"/>
    <w:rsid w:val="00310BF7"/>
    <w:rsid w:val="003112D3"/>
    <w:rsid w:val="003126C0"/>
    <w:rsid w:val="00312E08"/>
    <w:rsid w:val="003136F9"/>
    <w:rsid w:val="0031399F"/>
    <w:rsid w:val="003140BC"/>
    <w:rsid w:val="0031443E"/>
    <w:rsid w:val="0031500A"/>
    <w:rsid w:val="003150F2"/>
    <w:rsid w:val="00315798"/>
    <w:rsid w:val="0031586D"/>
    <w:rsid w:val="00316855"/>
    <w:rsid w:val="00316E99"/>
    <w:rsid w:val="003172E9"/>
    <w:rsid w:val="0031782F"/>
    <w:rsid w:val="00317A25"/>
    <w:rsid w:val="00317C1A"/>
    <w:rsid w:val="00320D19"/>
    <w:rsid w:val="00320F91"/>
    <w:rsid w:val="003210E1"/>
    <w:rsid w:val="00321CD3"/>
    <w:rsid w:val="003226F5"/>
    <w:rsid w:val="00323B10"/>
    <w:rsid w:val="003247A5"/>
    <w:rsid w:val="00324D72"/>
    <w:rsid w:val="0032556F"/>
    <w:rsid w:val="0032562F"/>
    <w:rsid w:val="00325AC4"/>
    <w:rsid w:val="00325D16"/>
    <w:rsid w:val="00327436"/>
    <w:rsid w:val="003313EB"/>
    <w:rsid w:val="0033198B"/>
    <w:rsid w:val="00331A90"/>
    <w:rsid w:val="003320AC"/>
    <w:rsid w:val="00332260"/>
    <w:rsid w:val="0033351C"/>
    <w:rsid w:val="00333A47"/>
    <w:rsid w:val="00334054"/>
    <w:rsid w:val="00334D2D"/>
    <w:rsid w:val="003356CD"/>
    <w:rsid w:val="003361EA"/>
    <w:rsid w:val="003364EE"/>
    <w:rsid w:val="00337B48"/>
    <w:rsid w:val="0034067C"/>
    <w:rsid w:val="00340CDF"/>
    <w:rsid w:val="00340DE7"/>
    <w:rsid w:val="00341E11"/>
    <w:rsid w:val="00342227"/>
    <w:rsid w:val="0034240F"/>
    <w:rsid w:val="00342496"/>
    <w:rsid w:val="0034391A"/>
    <w:rsid w:val="00343BA6"/>
    <w:rsid w:val="0034458A"/>
    <w:rsid w:val="00344669"/>
    <w:rsid w:val="00344A5D"/>
    <w:rsid w:val="00345FF8"/>
    <w:rsid w:val="003464D9"/>
    <w:rsid w:val="0035012D"/>
    <w:rsid w:val="003501FC"/>
    <w:rsid w:val="00351F67"/>
    <w:rsid w:val="003522DA"/>
    <w:rsid w:val="00352806"/>
    <w:rsid w:val="003535F0"/>
    <w:rsid w:val="00353DD4"/>
    <w:rsid w:val="00353F6B"/>
    <w:rsid w:val="00354033"/>
    <w:rsid w:val="00354AD9"/>
    <w:rsid w:val="003561C6"/>
    <w:rsid w:val="00356E13"/>
    <w:rsid w:val="003606EE"/>
    <w:rsid w:val="00361FC9"/>
    <w:rsid w:val="00362037"/>
    <w:rsid w:val="00362F42"/>
    <w:rsid w:val="00363749"/>
    <w:rsid w:val="00363B8C"/>
    <w:rsid w:val="00363F26"/>
    <w:rsid w:val="00363F44"/>
    <w:rsid w:val="003647B4"/>
    <w:rsid w:val="003654CE"/>
    <w:rsid w:val="003659F5"/>
    <w:rsid w:val="003673C5"/>
    <w:rsid w:val="003678C3"/>
    <w:rsid w:val="00367B8C"/>
    <w:rsid w:val="00367C6E"/>
    <w:rsid w:val="00367C78"/>
    <w:rsid w:val="00367D8D"/>
    <w:rsid w:val="00370F46"/>
    <w:rsid w:val="00371B71"/>
    <w:rsid w:val="00372DF6"/>
    <w:rsid w:val="00373244"/>
    <w:rsid w:val="00373448"/>
    <w:rsid w:val="003744BF"/>
    <w:rsid w:val="00375346"/>
    <w:rsid w:val="0037568A"/>
    <w:rsid w:val="00375934"/>
    <w:rsid w:val="00375AD0"/>
    <w:rsid w:val="003766A6"/>
    <w:rsid w:val="00380E17"/>
    <w:rsid w:val="00380EA6"/>
    <w:rsid w:val="00381534"/>
    <w:rsid w:val="003826D2"/>
    <w:rsid w:val="00382F24"/>
    <w:rsid w:val="0038352A"/>
    <w:rsid w:val="00383565"/>
    <w:rsid w:val="00383625"/>
    <w:rsid w:val="003836FC"/>
    <w:rsid w:val="00384925"/>
    <w:rsid w:val="00384C06"/>
    <w:rsid w:val="00384D62"/>
    <w:rsid w:val="00385170"/>
    <w:rsid w:val="00385731"/>
    <w:rsid w:val="003865E7"/>
    <w:rsid w:val="0038661F"/>
    <w:rsid w:val="003867FC"/>
    <w:rsid w:val="00386CBE"/>
    <w:rsid w:val="00387C05"/>
    <w:rsid w:val="00387E00"/>
    <w:rsid w:val="00387FA1"/>
    <w:rsid w:val="003903B0"/>
    <w:rsid w:val="00391EF0"/>
    <w:rsid w:val="00392149"/>
    <w:rsid w:val="00393D9A"/>
    <w:rsid w:val="00394C45"/>
    <w:rsid w:val="00395435"/>
    <w:rsid w:val="00396639"/>
    <w:rsid w:val="00397059"/>
    <w:rsid w:val="003972C2"/>
    <w:rsid w:val="003979FA"/>
    <w:rsid w:val="00397A9A"/>
    <w:rsid w:val="003A04D9"/>
    <w:rsid w:val="003A11E7"/>
    <w:rsid w:val="003A193C"/>
    <w:rsid w:val="003A1E63"/>
    <w:rsid w:val="003A24FE"/>
    <w:rsid w:val="003A2AB3"/>
    <w:rsid w:val="003A3475"/>
    <w:rsid w:val="003A3A5B"/>
    <w:rsid w:val="003A469F"/>
    <w:rsid w:val="003A4F4E"/>
    <w:rsid w:val="003A529C"/>
    <w:rsid w:val="003A5304"/>
    <w:rsid w:val="003A708D"/>
    <w:rsid w:val="003A74E9"/>
    <w:rsid w:val="003B0E8A"/>
    <w:rsid w:val="003B181B"/>
    <w:rsid w:val="003B36E0"/>
    <w:rsid w:val="003B3E1D"/>
    <w:rsid w:val="003B41A6"/>
    <w:rsid w:val="003B44E5"/>
    <w:rsid w:val="003B5E66"/>
    <w:rsid w:val="003B6AFB"/>
    <w:rsid w:val="003B6F67"/>
    <w:rsid w:val="003C0AE1"/>
    <w:rsid w:val="003C1501"/>
    <w:rsid w:val="003C349E"/>
    <w:rsid w:val="003C359B"/>
    <w:rsid w:val="003C3CAA"/>
    <w:rsid w:val="003C4C49"/>
    <w:rsid w:val="003C4CAE"/>
    <w:rsid w:val="003C5591"/>
    <w:rsid w:val="003C6F16"/>
    <w:rsid w:val="003C758B"/>
    <w:rsid w:val="003C7B82"/>
    <w:rsid w:val="003D11A7"/>
    <w:rsid w:val="003D2605"/>
    <w:rsid w:val="003D290D"/>
    <w:rsid w:val="003D39E9"/>
    <w:rsid w:val="003D3E1A"/>
    <w:rsid w:val="003D4025"/>
    <w:rsid w:val="003D4B95"/>
    <w:rsid w:val="003D4F15"/>
    <w:rsid w:val="003D4F3D"/>
    <w:rsid w:val="003D6846"/>
    <w:rsid w:val="003D713B"/>
    <w:rsid w:val="003D79C2"/>
    <w:rsid w:val="003E0162"/>
    <w:rsid w:val="003E157D"/>
    <w:rsid w:val="003E1E04"/>
    <w:rsid w:val="003E21BF"/>
    <w:rsid w:val="003E22A5"/>
    <w:rsid w:val="003E23A7"/>
    <w:rsid w:val="003E2557"/>
    <w:rsid w:val="003E270F"/>
    <w:rsid w:val="003E325B"/>
    <w:rsid w:val="003E3954"/>
    <w:rsid w:val="003E3B1A"/>
    <w:rsid w:val="003E4689"/>
    <w:rsid w:val="003E4A86"/>
    <w:rsid w:val="003E5B4F"/>
    <w:rsid w:val="003E5CE7"/>
    <w:rsid w:val="003E5F4E"/>
    <w:rsid w:val="003E6115"/>
    <w:rsid w:val="003E65CD"/>
    <w:rsid w:val="003E6827"/>
    <w:rsid w:val="003E6E6B"/>
    <w:rsid w:val="003E77FA"/>
    <w:rsid w:val="003F0AA4"/>
    <w:rsid w:val="003F0EBE"/>
    <w:rsid w:val="003F0F07"/>
    <w:rsid w:val="003F14D2"/>
    <w:rsid w:val="003F16D1"/>
    <w:rsid w:val="003F1B97"/>
    <w:rsid w:val="003F1E7C"/>
    <w:rsid w:val="003F2A51"/>
    <w:rsid w:val="003F2A9E"/>
    <w:rsid w:val="003F2B0A"/>
    <w:rsid w:val="003F3B3E"/>
    <w:rsid w:val="003F4987"/>
    <w:rsid w:val="003F5A7C"/>
    <w:rsid w:val="003F64A0"/>
    <w:rsid w:val="003F659B"/>
    <w:rsid w:val="003F6689"/>
    <w:rsid w:val="003F69D7"/>
    <w:rsid w:val="003F779C"/>
    <w:rsid w:val="003F77AD"/>
    <w:rsid w:val="003F7DE9"/>
    <w:rsid w:val="003F7E4E"/>
    <w:rsid w:val="00401590"/>
    <w:rsid w:val="00401C5E"/>
    <w:rsid w:val="00402BA7"/>
    <w:rsid w:val="00402D76"/>
    <w:rsid w:val="004037DE"/>
    <w:rsid w:val="00403C90"/>
    <w:rsid w:val="00404C5E"/>
    <w:rsid w:val="004057F8"/>
    <w:rsid w:val="00405BE6"/>
    <w:rsid w:val="0040601A"/>
    <w:rsid w:val="004079F4"/>
    <w:rsid w:val="00410AD2"/>
    <w:rsid w:val="004110DE"/>
    <w:rsid w:val="00411635"/>
    <w:rsid w:val="00411A74"/>
    <w:rsid w:val="00412BC8"/>
    <w:rsid w:val="00413FFC"/>
    <w:rsid w:val="0041424C"/>
    <w:rsid w:val="004143FD"/>
    <w:rsid w:val="0041476F"/>
    <w:rsid w:val="0041594B"/>
    <w:rsid w:val="00415B47"/>
    <w:rsid w:val="00415D11"/>
    <w:rsid w:val="00415E71"/>
    <w:rsid w:val="0041627E"/>
    <w:rsid w:val="0041657A"/>
    <w:rsid w:val="0041691E"/>
    <w:rsid w:val="004169C5"/>
    <w:rsid w:val="00416A44"/>
    <w:rsid w:val="004171B0"/>
    <w:rsid w:val="00417C8B"/>
    <w:rsid w:val="00417CD7"/>
    <w:rsid w:val="0042089D"/>
    <w:rsid w:val="00420BAF"/>
    <w:rsid w:val="00421A27"/>
    <w:rsid w:val="00421FDE"/>
    <w:rsid w:val="00422471"/>
    <w:rsid w:val="00422DB4"/>
    <w:rsid w:val="004232CF"/>
    <w:rsid w:val="00423A33"/>
    <w:rsid w:val="00423BDF"/>
    <w:rsid w:val="00423E9B"/>
    <w:rsid w:val="00424419"/>
    <w:rsid w:val="004248EF"/>
    <w:rsid w:val="00425214"/>
    <w:rsid w:val="004253C7"/>
    <w:rsid w:val="004256A9"/>
    <w:rsid w:val="004257AF"/>
    <w:rsid w:val="00425966"/>
    <w:rsid w:val="00425DAA"/>
    <w:rsid w:val="00425E63"/>
    <w:rsid w:val="0042664D"/>
    <w:rsid w:val="00431847"/>
    <w:rsid w:val="00432806"/>
    <w:rsid w:val="00432F1D"/>
    <w:rsid w:val="00433E8F"/>
    <w:rsid w:val="0043493D"/>
    <w:rsid w:val="00434F4D"/>
    <w:rsid w:val="00440785"/>
    <w:rsid w:val="0044087B"/>
    <w:rsid w:val="00440EDD"/>
    <w:rsid w:val="00442159"/>
    <w:rsid w:val="00442251"/>
    <w:rsid w:val="00442396"/>
    <w:rsid w:val="0044259C"/>
    <w:rsid w:val="00443678"/>
    <w:rsid w:val="00443AFB"/>
    <w:rsid w:val="00443C4D"/>
    <w:rsid w:val="0044416D"/>
    <w:rsid w:val="00444E99"/>
    <w:rsid w:val="00444EA6"/>
    <w:rsid w:val="00446599"/>
    <w:rsid w:val="00447382"/>
    <w:rsid w:val="00447396"/>
    <w:rsid w:val="00447E67"/>
    <w:rsid w:val="00450D14"/>
    <w:rsid w:val="00451B08"/>
    <w:rsid w:val="00451B97"/>
    <w:rsid w:val="0045430C"/>
    <w:rsid w:val="0045454A"/>
    <w:rsid w:val="00454595"/>
    <w:rsid w:val="004546B5"/>
    <w:rsid w:val="00454E9B"/>
    <w:rsid w:val="004554DA"/>
    <w:rsid w:val="00456129"/>
    <w:rsid w:val="00456600"/>
    <w:rsid w:val="00456C6C"/>
    <w:rsid w:val="004576B8"/>
    <w:rsid w:val="00457CFA"/>
    <w:rsid w:val="00460508"/>
    <w:rsid w:val="0046068D"/>
    <w:rsid w:val="00460B78"/>
    <w:rsid w:val="00460C17"/>
    <w:rsid w:val="004614C8"/>
    <w:rsid w:val="004621DD"/>
    <w:rsid w:val="00462D6F"/>
    <w:rsid w:val="004635C7"/>
    <w:rsid w:val="00463C1D"/>
    <w:rsid w:val="0046591A"/>
    <w:rsid w:val="00466A45"/>
    <w:rsid w:val="00466DEE"/>
    <w:rsid w:val="00466FCA"/>
    <w:rsid w:val="0047038C"/>
    <w:rsid w:val="00470661"/>
    <w:rsid w:val="00470698"/>
    <w:rsid w:val="00470903"/>
    <w:rsid w:val="00470F5A"/>
    <w:rsid w:val="00472B9B"/>
    <w:rsid w:val="00473757"/>
    <w:rsid w:val="00473D74"/>
    <w:rsid w:val="00473ED1"/>
    <w:rsid w:val="0047448E"/>
    <w:rsid w:val="00475FFB"/>
    <w:rsid w:val="00476408"/>
    <w:rsid w:val="00477C08"/>
    <w:rsid w:val="00477D22"/>
    <w:rsid w:val="004805FB"/>
    <w:rsid w:val="00480B09"/>
    <w:rsid w:val="00480E8D"/>
    <w:rsid w:val="00480EC1"/>
    <w:rsid w:val="00480F0E"/>
    <w:rsid w:val="00480FD1"/>
    <w:rsid w:val="0048160F"/>
    <w:rsid w:val="00481B2D"/>
    <w:rsid w:val="004822A0"/>
    <w:rsid w:val="0048246B"/>
    <w:rsid w:val="00482F2F"/>
    <w:rsid w:val="00483084"/>
    <w:rsid w:val="004833D6"/>
    <w:rsid w:val="004835A1"/>
    <w:rsid w:val="004837CE"/>
    <w:rsid w:val="0048419E"/>
    <w:rsid w:val="00484636"/>
    <w:rsid w:val="00485C8E"/>
    <w:rsid w:val="0048667A"/>
    <w:rsid w:val="00487051"/>
    <w:rsid w:val="004871F0"/>
    <w:rsid w:val="00487313"/>
    <w:rsid w:val="004876F0"/>
    <w:rsid w:val="0048792F"/>
    <w:rsid w:val="00487AA1"/>
    <w:rsid w:val="00487FD7"/>
    <w:rsid w:val="0049047F"/>
    <w:rsid w:val="004905F0"/>
    <w:rsid w:val="004905F6"/>
    <w:rsid w:val="00490A16"/>
    <w:rsid w:val="00491072"/>
    <w:rsid w:val="004910E2"/>
    <w:rsid w:val="00491138"/>
    <w:rsid w:val="00491E80"/>
    <w:rsid w:val="00492954"/>
    <w:rsid w:val="00492B5B"/>
    <w:rsid w:val="00493561"/>
    <w:rsid w:val="00493828"/>
    <w:rsid w:val="004939A6"/>
    <w:rsid w:val="00493A3B"/>
    <w:rsid w:val="00493BC9"/>
    <w:rsid w:val="00494831"/>
    <w:rsid w:val="0049567C"/>
    <w:rsid w:val="004958F7"/>
    <w:rsid w:val="0049616D"/>
    <w:rsid w:val="004963F5"/>
    <w:rsid w:val="00497145"/>
    <w:rsid w:val="004A0D86"/>
    <w:rsid w:val="004A1CDB"/>
    <w:rsid w:val="004A1D27"/>
    <w:rsid w:val="004A32B3"/>
    <w:rsid w:val="004A3755"/>
    <w:rsid w:val="004A4B4A"/>
    <w:rsid w:val="004A5B68"/>
    <w:rsid w:val="004A65DA"/>
    <w:rsid w:val="004A6AA7"/>
    <w:rsid w:val="004A6CBB"/>
    <w:rsid w:val="004B037D"/>
    <w:rsid w:val="004B1BE4"/>
    <w:rsid w:val="004B227D"/>
    <w:rsid w:val="004B2CAD"/>
    <w:rsid w:val="004B324E"/>
    <w:rsid w:val="004B37F8"/>
    <w:rsid w:val="004B3BBC"/>
    <w:rsid w:val="004B4168"/>
    <w:rsid w:val="004B46FC"/>
    <w:rsid w:val="004B4FF4"/>
    <w:rsid w:val="004B52BB"/>
    <w:rsid w:val="004B59D4"/>
    <w:rsid w:val="004B6534"/>
    <w:rsid w:val="004B6AD2"/>
    <w:rsid w:val="004B6CE4"/>
    <w:rsid w:val="004B6EBF"/>
    <w:rsid w:val="004B70E4"/>
    <w:rsid w:val="004B7F25"/>
    <w:rsid w:val="004C01CA"/>
    <w:rsid w:val="004C0C08"/>
    <w:rsid w:val="004C1CA2"/>
    <w:rsid w:val="004C3078"/>
    <w:rsid w:val="004C3BB4"/>
    <w:rsid w:val="004C3E03"/>
    <w:rsid w:val="004C4B45"/>
    <w:rsid w:val="004C4FA9"/>
    <w:rsid w:val="004C5145"/>
    <w:rsid w:val="004C5848"/>
    <w:rsid w:val="004C6342"/>
    <w:rsid w:val="004C7694"/>
    <w:rsid w:val="004C7C56"/>
    <w:rsid w:val="004D18E8"/>
    <w:rsid w:val="004D2628"/>
    <w:rsid w:val="004D3CF1"/>
    <w:rsid w:val="004D441C"/>
    <w:rsid w:val="004D4790"/>
    <w:rsid w:val="004D4CF6"/>
    <w:rsid w:val="004D566D"/>
    <w:rsid w:val="004D5854"/>
    <w:rsid w:val="004D6003"/>
    <w:rsid w:val="004D6156"/>
    <w:rsid w:val="004E05DB"/>
    <w:rsid w:val="004E13F0"/>
    <w:rsid w:val="004E234C"/>
    <w:rsid w:val="004E2C9D"/>
    <w:rsid w:val="004E35BF"/>
    <w:rsid w:val="004E3B96"/>
    <w:rsid w:val="004E4168"/>
    <w:rsid w:val="004E480A"/>
    <w:rsid w:val="004E4F8F"/>
    <w:rsid w:val="004E54D8"/>
    <w:rsid w:val="004E56D9"/>
    <w:rsid w:val="004E69C7"/>
    <w:rsid w:val="004E6B05"/>
    <w:rsid w:val="004E7103"/>
    <w:rsid w:val="004E729E"/>
    <w:rsid w:val="004F0B5C"/>
    <w:rsid w:val="004F0CEC"/>
    <w:rsid w:val="004F13E8"/>
    <w:rsid w:val="004F2B84"/>
    <w:rsid w:val="004F2E8C"/>
    <w:rsid w:val="004F319D"/>
    <w:rsid w:val="004F350A"/>
    <w:rsid w:val="004F377D"/>
    <w:rsid w:val="004F390C"/>
    <w:rsid w:val="004F3DA9"/>
    <w:rsid w:val="004F4673"/>
    <w:rsid w:val="004F63CD"/>
    <w:rsid w:val="004F63EB"/>
    <w:rsid w:val="004F6812"/>
    <w:rsid w:val="004F7D01"/>
    <w:rsid w:val="00500770"/>
    <w:rsid w:val="00500BAB"/>
    <w:rsid w:val="00502FD4"/>
    <w:rsid w:val="00503361"/>
    <w:rsid w:val="005053A9"/>
    <w:rsid w:val="005057B5"/>
    <w:rsid w:val="00506D4A"/>
    <w:rsid w:val="00507788"/>
    <w:rsid w:val="00510262"/>
    <w:rsid w:val="00510327"/>
    <w:rsid w:val="005110E1"/>
    <w:rsid w:val="00511B8B"/>
    <w:rsid w:val="00512849"/>
    <w:rsid w:val="00512AAF"/>
    <w:rsid w:val="00513159"/>
    <w:rsid w:val="005137AD"/>
    <w:rsid w:val="0051433E"/>
    <w:rsid w:val="00514BAF"/>
    <w:rsid w:val="00514BC7"/>
    <w:rsid w:val="00514BE3"/>
    <w:rsid w:val="00514EDC"/>
    <w:rsid w:val="005155BF"/>
    <w:rsid w:val="00515767"/>
    <w:rsid w:val="00515B91"/>
    <w:rsid w:val="00515C56"/>
    <w:rsid w:val="00515E02"/>
    <w:rsid w:val="00515E33"/>
    <w:rsid w:val="00516A48"/>
    <w:rsid w:val="00520398"/>
    <w:rsid w:val="00520AEA"/>
    <w:rsid w:val="00520BEF"/>
    <w:rsid w:val="00521048"/>
    <w:rsid w:val="00522625"/>
    <w:rsid w:val="00523418"/>
    <w:rsid w:val="0052346B"/>
    <w:rsid w:val="005235F0"/>
    <w:rsid w:val="00524383"/>
    <w:rsid w:val="00524C8F"/>
    <w:rsid w:val="00525A7B"/>
    <w:rsid w:val="00531C65"/>
    <w:rsid w:val="0053312B"/>
    <w:rsid w:val="005339A8"/>
    <w:rsid w:val="00533E87"/>
    <w:rsid w:val="00534763"/>
    <w:rsid w:val="00534BF9"/>
    <w:rsid w:val="00534CF3"/>
    <w:rsid w:val="00534F77"/>
    <w:rsid w:val="0053620F"/>
    <w:rsid w:val="0053688E"/>
    <w:rsid w:val="005375FA"/>
    <w:rsid w:val="00537EF6"/>
    <w:rsid w:val="00541741"/>
    <w:rsid w:val="00541BD3"/>
    <w:rsid w:val="00541DD3"/>
    <w:rsid w:val="005436E4"/>
    <w:rsid w:val="00543B87"/>
    <w:rsid w:val="00544C94"/>
    <w:rsid w:val="00544D38"/>
    <w:rsid w:val="00544D51"/>
    <w:rsid w:val="00544FE1"/>
    <w:rsid w:val="00545239"/>
    <w:rsid w:val="0054620C"/>
    <w:rsid w:val="0054687E"/>
    <w:rsid w:val="00547C0C"/>
    <w:rsid w:val="00550041"/>
    <w:rsid w:val="005505AB"/>
    <w:rsid w:val="0055085B"/>
    <w:rsid w:val="00550F92"/>
    <w:rsid w:val="00551622"/>
    <w:rsid w:val="00551BC9"/>
    <w:rsid w:val="00551C33"/>
    <w:rsid w:val="00552834"/>
    <w:rsid w:val="00552A0B"/>
    <w:rsid w:val="005530A3"/>
    <w:rsid w:val="00554306"/>
    <w:rsid w:val="00554320"/>
    <w:rsid w:val="00555B59"/>
    <w:rsid w:val="00555FC4"/>
    <w:rsid w:val="005561C2"/>
    <w:rsid w:val="00556B3D"/>
    <w:rsid w:val="00557025"/>
    <w:rsid w:val="0055709E"/>
    <w:rsid w:val="0055742C"/>
    <w:rsid w:val="00561A30"/>
    <w:rsid w:val="00561E57"/>
    <w:rsid w:val="00565440"/>
    <w:rsid w:val="00565529"/>
    <w:rsid w:val="00566700"/>
    <w:rsid w:val="005668AF"/>
    <w:rsid w:val="00567A42"/>
    <w:rsid w:val="00570F42"/>
    <w:rsid w:val="00571D0D"/>
    <w:rsid w:val="005741A8"/>
    <w:rsid w:val="005745E3"/>
    <w:rsid w:val="00574BA7"/>
    <w:rsid w:val="00575714"/>
    <w:rsid w:val="00575C72"/>
    <w:rsid w:val="005760F9"/>
    <w:rsid w:val="0057625A"/>
    <w:rsid w:val="00576280"/>
    <w:rsid w:val="0057665C"/>
    <w:rsid w:val="00577053"/>
    <w:rsid w:val="005770D5"/>
    <w:rsid w:val="0057783A"/>
    <w:rsid w:val="00580367"/>
    <w:rsid w:val="00580658"/>
    <w:rsid w:val="00581DD5"/>
    <w:rsid w:val="00581F72"/>
    <w:rsid w:val="0058231D"/>
    <w:rsid w:val="00582C43"/>
    <w:rsid w:val="005835C9"/>
    <w:rsid w:val="00583761"/>
    <w:rsid w:val="0058376A"/>
    <w:rsid w:val="005837FE"/>
    <w:rsid w:val="00583C42"/>
    <w:rsid w:val="00584025"/>
    <w:rsid w:val="00584149"/>
    <w:rsid w:val="00584A57"/>
    <w:rsid w:val="0058533D"/>
    <w:rsid w:val="00586515"/>
    <w:rsid w:val="00587187"/>
    <w:rsid w:val="00587F52"/>
    <w:rsid w:val="00590698"/>
    <w:rsid w:val="00591530"/>
    <w:rsid w:val="00591B5A"/>
    <w:rsid w:val="00592708"/>
    <w:rsid w:val="00592F37"/>
    <w:rsid w:val="0059319F"/>
    <w:rsid w:val="0059445C"/>
    <w:rsid w:val="00594F01"/>
    <w:rsid w:val="00595317"/>
    <w:rsid w:val="00595907"/>
    <w:rsid w:val="005960FC"/>
    <w:rsid w:val="0059613E"/>
    <w:rsid w:val="005961F5"/>
    <w:rsid w:val="005964AC"/>
    <w:rsid w:val="00596955"/>
    <w:rsid w:val="00596A0D"/>
    <w:rsid w:val="00596EAC"/>
    <w:rsid w:val="00596FE3"/>
    <w:rsid w:val="005A0A0B"/>
    <w:rsid w:val="005A13C0"/>
    <w:rsid w:val="005A494D"/>
    <w:rsid w:val="005A5416"/>
    <w:rsid w:val="005A54CE"/>
    <w:rsid w:val="005A57E7"/>
    <w:rsid w:val="005A59AA"/>
    <w:rsid w:val="005A7373"/>
    <w:rsid w:val="005A75F3"/>
    <w:rsid w:val="005A792D"/>
    <w:rsid w:val="005A7BC8"/>
    <w:rsid w:val="005A7BEC"/>
    <w:rsid w:val="005B0ECD"/>
    <w:rsid w:val="005B160D"/>
    <w:rsid w:val="005B1D83"/>
    <w:rsid w:val="005B1FDE"/>
    <w:rsid w:val="005B2CCD"/>
    <w:rsid w:val="005B3840"/>
    <w:rsid w:val="005B3E68"/>
    <w:rsid w:val="005B4E66"/>
    <w:rsid w:val="005B5E10"/>
    <w:rsid w:val="005B6295"/>
    <w:rsid w:val="005B666F"/>
    <w:rsid w:val="005B68C9"/>
    <w:rsid w:val="005B6901"/>
    <w:rsid w:val="005B6A97"/>
    <w:rsid w:val="005B6F7A"/>
    <w:rsid w:val="005B72E8"/>
    <w:rsid w:val="005C1128"/>
    <w:rsid w:val="005C13B9"/>
    <w:rsid w:val="005C1616"/>
    <w:rsid w:val="005C174B"/>
    <w:rsid w:val="005C1A20"/>
    <w:rsid w:val="005C1A68"/>
    <w:rsid w:val="005C30CD"/>
    <w:rsid w:val="005C3726"/>
    <w:rsid w:val="005C3F20"/>
    <w:rsid w:val="005C676A"/>
    <w:rsid w:val="005C68C0"/>
    <w:rsid w:val="005C7357"/>
    <w:rsid w:val="005C7906"/>
    <w:rsid w:val="005C799E"/>
    <w:rsid w:val="005D0167"/>
    <w:rsid w:val="005D03FD"/>
    <w:rsid w:val="005D05AE"/>
    <w:rsid w:val="005D0EB2"/>
    <w:rsid w:val="005D1739"/>
    <w:rsid w:val="005D1932"/>
    <w:rsid w:val="005D2A8E"/>
    <w:rsid w:val="005D2DE1"/>
    <w:rsid w:val="005D3105"/>
    <w:rsid w:val="005D32D3"/>
    <w:rsid w:val="005D4D00"/>
    <w:rsid w:val="005D559C"/>
    <w:rsid w:val="005D5AB7"/>
    <w:rsid w:val="005D5AFD"/>
    <w:rsid w:val="005D5E20"/>
    <w:rsid w:val="005D6371"/>
    <w:rsid w:val="005D7CDD"/>
    <w:rsid w:val="005D7EDC"/>
    <w:rsid w:val="005E075C"/>
    <w:rsid w:val="005E0F54"/>
    <w:rsid w:val="005E1131"/>
    <w:rsid w:val="005E3304"/>
    <w:rsid w:val="005E4813"/>
    <w:rsid w:val="005E55D7"/>
    <w:rsid w:val="005E574E"/>
    <w:rsid w:val="005E65E2"/>
    <w:rsid w:val="005E6C30"/>
    <w:rsid w:val="005E773E"/>
    <w:rsid w:val="005F0497"/>
    <w:rsid w:val="005F2F1F"/>
    <w:rsid w:val="005F2F41"/>
    <w:rsid w:val="005F451E"/>
    <w:rsid w:val="005F482C"/>
    <w:rsid w:val="005F621F"/>
    <w:rsid w:val="005F6677"/>
    <w:rsid w:val="005F67C9"/>
    <w:rsid w:val="005F68A6"/>
    <w:rsid w:val="005F7442"/>
    <w:rsid w:val="005F74F8"/>
    <w:rsid w:val="005F78B7"/>
    <w:rsid w:val="00600234"/>
    <w:rsid w:val="00600B79"/>
    <w:rsid w:val="00600D37"/>
    <w:rsid w:val="00601087"/>
    <w:rsid w:val="006013BE"/>
    <w:rsid w:val="00601973"/>
    <w:rsid w:val="00601D0E"/>
    <w:rsid w:val="00601FF8"/>
    <w:rsid w:val="00602F27"/>
    <w:rsid w:val="00605A89"/>
    <w:rsid w:val="00606657"/>
    <w:rsid w:val="006078BA"/>
    <w:rsid w:val="00607D4C"/>
    <w:rsid w:val="0061006D"/>
    <w:rsid w:val="0061010B"/>
    <w:rsid w:val="006122E3"/>
    <w:rsid w:val="00612B5E"/>
    <w:rsid w:val="0061305C"/>
    <w:rsid w:val="0061324C"/>
    <w:rsid w:val="006141CB"/>
    <w:rsid w:val="00614677"/>
    <w:rsid w:val="006148B9"/>
    <w:rsid w:val="00614B79"/>
    <w:rsid w:val="00615200"/>
    <w:rsid w:val="006169DA"/>
    <w:rsid w:val="00616E37"/>
    <w:rsid w:val="00617C7C"/>
    <w:rsid w:val="006202AF"/>
    <w:rsid w:val="00621336"/>
    <w:rsid w:val="006218E0"/>
    <w:rsid w:val="00621A17"/>
    <w:rsid w:val="00621F17"/>
    <w:rsid w:val="00622984"/>
    <w:rsid w:val="00625125"/>
    <w:rsid w:val="00625D61"/>
    <w:rsid w:val="006268D9"/>
    <w:rsid w:val="00630F27"/>
    <w:rsid w:val="00631338"/>
    <w:rsid w:val="00631D87"/>
    <w:rsid w:val="00631FE6"/>
    <w:rsid w:val="006320D5"/>
    <w:rsid w:val="00632588"/>
    <w:rsid w:val="006343C4"/>
    <w:rsid w:val="00635543"/>
    <w:rsid w:val="006359EA"/>
    <w:rsid w:val="00635A8A"/>
    <w:rsid w:val="006373DD"/>
    <w:rsid w:val="006374A7"/>
    <w:rsid w:val="00637A24"/>
    <w:rsid w:val="00640D74"/>
    <w:rsid w:val="00641E8A"/>
    <w:rsid w:val="006430FD"/>
    <w:rsid w:val="0064330E"/>
    <w:rsid w:val="006446FA"/>
    <w:rsid w:val="006457FD"/>
    <w:rsid w:val="0064676E"/>
    <w:rsid w:val="006469BD"/>
    <w:rsid w:val="006470AB"/>
    <w:rsid w:val="00647A1B"/>
    <w:rsid w:val="00647D03"/>
    <w:rsid w:val="00650050"/>
    <w:rsid w:val="006500EA"/>
    <w:rsid w:val="0065028D"/>
    <w:rsid w:val="0065183A"/>
    <w:rsid w:val="00651B80"/>
    <w:rsid w:val="00652A45"/>
    <w:rsid w:val="0065351E"/>
    <w:rsid w:val="00653870"/>
    <w:rsid w:val="00653BDE"/>
    <w:rsid w:val="00653F27"/>
    <w:rsid w:val="00654B01"/>
    <w:rsid w:val="00655463"/>
    <w:rsid w:val="00655AF0"/>
    <w:rsid w:val="00656405"/>
    <w:rsid w:val="0065640D"/>
    <w:rsid w:val="006569BA"/>
    <w:rsid w:val="00657DD8"/>
    <w:rsid w:val="00660192"/>
    <w:rsid w:val="00660A68"/>
    <w:rsid w:val="00662A29"/>
    <w:rsid w:val="0066344E"/>
    <w:rsid w:val="00664232"/>
    <w:rsid w:val="00664298"/>
    <w:rsid w:val="00664436"/>
    <w:rsid w:val="006649F7"/>
    <w:rsid w:val="0066513F"/>
    <w:rsid w:val="00665D09"/>
    <w:rsid w:val="00665E80"/>
    <w:rsid w:val="00666BE2"/>
    <w:rsid w:val="00666F41"/>
    <w:rsid w:val="00667596"/>
    <w:rsid w:val="006701E4"/>
    <w:rsid w:val="00670490"/>
    <w:rsid w:val="0067053C"/>
    <w:rsid w:val="00670C0B"/>
    <w:rsid w:val="00670DB0"/>
    <w:rsid w:val="0067144D"/>
    <w:rsid w:val="00671598"/>
    <w:rsid w:val="00671935"/>
    <w:rsid w:val="00672F29"/>
    <w:rsid w:val="00673144"/>
    <w:rsid w:val="0067328D"/>
    <w:rsid w:val="00673AD8"/>
    <w:rsid w:val="00673C8F"/>
    <w:rsid w:val="00674A3E"/>
    <w:rsid w:val="00675246"/>
    <w:rsid w:val="006753F2"/>
    <w:rsid w:val="00675BC6"/>
    <w:rsid w:val="00676A96"/>
    <w:rsid w:val="00677D7B"/>
    <w:rsid w:val="0068079A"/>
    <w:rsid w:val="0068116D"/>
    <w:rsid w:val="006823F3"/>
    <w:rsid w:val="00682C75"/>
    <w:rsid w:val="00683608"/>
    <w:rsid w:val="00683F59"/>
    <w:rsid w:val="0068580A"/>
    <w:rsid w:val="0068680A"/>
    <w:rsid w:val="0068788A"/>
    <w:rsid w:val="00687AC7"/>
    <w:rsid w:val="0069030E"/>
    <w:rsid w:val="00690A1B"/>
    <w:rsid w:val="00690FA6"/>
    <w:rsid w:val="006927AF"/>
    <w:rsid w:val="006929D6"/>
    <w:rsid w:val="00692B88"/>
    <w:rsid w:val="00692F70"/>
    <w:rsid w:val="00693F48"/>
    <w:rsid w:val="006953A9"/>
    <w:rsid w:val="00695B51"/>
    <w:rsid w:val="00696ADA"/>
    <w:rsid w:val="006A0603"/>
    <w:rsid w:val="006A0EB1"/>
    <w:rsid w:val="006A1032"/>
    <w:rsid w:val="006A2E28"/>
    <w:rsid w:val="006A3AD7"/>
    <w:rsid w:val="006A4F2A"/>
    <w:rsid w:val="006A6588"/>
    <w:rsid w:val="006A66E7"/>
    <w:rsid w:val="006A7A05"/>
    <w:rsid w:val="006B03C3"/>
    <w:rsid w:val="006B0562"/>
    <w:rsid w:val="006B0982"/>
    <w:rsid w:val="006B16B1"/>
    <w:rsid w:val="006B1ED3"/>
    <w:rsid w:val="006B2C8A"/>
    <w:rsid w:val="006B5FFF"/>
    <w:rsid w:val="006B7695"/>
    <w:rsid w:val="006B79A3"/>
    <w:rsid w:val="006B7BFB"/>
    <w:rsid w:val="006B7C5D"/>
    <w:rsid w:val="006B7E11"/>
    <w:rsid w:val="006B7F70"/>
    <w:rsid w:val="006C0794"/>
    <w:rsid w:val="006C0CE8"/>
    <w:rsid w:val="006C157D"/>
    <w:rsid w:val="006C1B86"/>
    <w:rsid w:val="006C239D"/>
    <w:rsid w:val="006C24DA"/>
    <w:rsid w:val="006C2EEA"/>
    <w:rsid w:val="006C311A"/>
    <w:rsid w:val="006C341B"/>
    <w:rsid w:val="006C3F4D"/>
    <w:rsid w:val="006C4F40"/>
    <w:rsid w:val="006C541D"/>
    <w:rsid w:val="006C60D0"/>
    <w:rsid w:val="006C6E4C"/>
    <w:rsid w:val="006D02DE"/>
    <w:rsid w:val="006D0E4A"/>
    <w:rsid w:val="006D11E2"/>
    <w:rsid w:val="006D1BD2"/>
    <w:rsid w:val="006D23CA"/>
    <w:rsid w:val="006D23D2"/>
    <w:rsid w:val="006D24F9"/>
    <w:rsid w:val="006D25A2"/>
    <w:rsid w:val="006D3296"/>
    <w:rsid w:val="006D3864"/>
    <w:rsid w:val="006D38CE"/>
    <w:rsid w:val="006D4CF2"/>
    <w:rsid w:val="006E03AC"/>
    <w:rsid w:val="006E2432"/>
    <w:rsid w:val="006E2A4B"/>
    <w:rsid w:val="006E30C0"/>
    <w:rsid w:val="006E50F9"/>
    <w:rsid w:val="006E5862"/>
    <w:rsid w:val="006E69E3"/>
    <w:rsid w:val="006E73BC"/>
    <w:rsid w:val="006E745D"/>
    <w:rsid w:val="006E7EB1"/>
    <w:rsid w:val="006E7FC4"/>
    <w:rsid w:val="006F1689"/>
    <w:rsid w:val="006F16B0"/>
    <w:rsid w:val="006F1EA5"/>
    <w:rsid w:val="006F31B0"/>
    <w:rsid w:val="006F35D4"/>
    <w:rsid w:val="006F38B7"/>
    <w:rsid w:val="006F3CA0"/>
    <w:rsid w:val="006F4994"/>
    <w:rsid w:val="006F4D3F"/>
    <w:rsid w:val="006F53DA"/>
    <w:rsid w:val="006F6489"/>
    <w:rsid w:val="006F651D"/>
    <w:rsid w:val="006F6744"/>
    <w:rsid w:val="006F69FC"/>
    <w:rsid w:val="006F7057"/>
    <w:rsid w:val="006F7A48"/>
    <w:rsid w:val="00701393"/>
    <w:rsid w:val="00701C6A"/>
    <w:rsid w:val="00702009"/>
    <w:rsid w:val="00702559"/>
    <w:rsid w:val="00702B89"/>
    <w:rsid w:val="00702FB5"/>
    <w:rsid w:val="00704D08"/>
    <w:rsid w:val="00704FCD"/>
    <w:rsid w:val="00705CC3"/>
    <w:rsid w:val="007079EA"/>
    <w:rsid w:val="00707D49"/>
    <w:rsid w:val="0071018A"/>
    <w:rsid w:val="0071018D"/>
    <w:rsid w:val="00710FE4"/>
    <w:rsid w:val="00712F2B"/>
    <w:rsid w:val="0071485B"/>
    <w:rsid w:val="00714A06"/>
    <w:rsid w:val="00714D60"/>
    <w:rsid w:val="007155DA"/>
    <w:rsid w:val="00716461"/>
    <w:rsid w:val="00716A09"/>
    <w:rsid w:val="0072017F"/>
    <w:rsid w:val="007212CC"/>
    <w:rsid w:val="0072130B"/>
    <w:rsid w:val="00721311"/>
    <w:rsid w:val="00722B6D"/>
    <w:rsid w:val="0072375D"/>
    <w:rsid w:val="007244E6"/>
    <w:rsid w:val="00724A0F"/>
    <w:rsid w:val="007260C5"/>
    <w:rsid w:val="00727B78"/>
    <w:rsid w:val="00730839"/>
    <w:rsid w:val="00732163"/>
    <w:rsid w:val="00733240"/>
    <w:rsid w:val="00733794"/>
    <w:rsid w:val="007338C9"/>
    <w:rsid w:val="00733A6A"/>
    <w:rsid w:val="00734508"/>
    <w:rsid w:val="007345CA"/>
    <w:rsid w:val="0073471A"/>
    <w:rsid w:val="00735855"/>
    <w:rsid w:val="0073602D"/>
    <w:rsid w:val="007360BC"/>
    <w:rsid w:val="00736680"/>
    <w:rsid w:val="00740595"/>
    <w:rsid w:val="00741DFF"/>
    <w:rsid w:val="00742048"/>
    <w:rsid w:val="0074258F"/>
    <w:rsid w:val="007443BD"/>
    <w:rsid w:val="00744AEA"/>
    <w:rsid w:val="0074543F"/>
    <w:rsid w:val="00745DA7"/>
    <w:rsid w:val="00745F2F"/>
    <w:rsid w:val="00746EE7"/>
    <w:rsid w:val="00747543"/>
    <w:rsid w:val="007515D3"/>
    <w:rsid w:val="00751C9E"/>
    <w:rsid w:val="007522FC"/>
    <w:rsid w:val="007523CD"/>
    <w:rsid w:val="00752A2D"/>
    <w:rsid w:val="007552C8"/>
    <w:rsid w:val="00755614"/>
    <w:rsid w:val="00756943"/>
    <w:rsid w:val="00757598"/>
    <w:rsid w:val="00761192"/>
    <w:rsid w:val="00762198"/>
    <w:rsid w:val="007628BB"/>
    <w:rsid w:val="0076321C"/>
    <w:rsid w:val="00763385"/>
    <w:rsid w:val="007635A2"/>
    <w:rsid w:val="00765E4C"/>
    <w:rsid w:val="00766B5D"/>
    <w:rsid w:val="00767628"/>
    <w:rsid w:val="00771D75"/>
    <w:rsid w:val="0077233A"/>
    <w:rsid w:val="00773D17"/>
    <w:rsid w:val="00775E5E"/>
    <w:rsid w:val="00777B35"/>
    <w:rsid w:val="007805F4"/>
    <w:rsid w:val="00780E1E"/>
    <w:rsid w:val="007823FE"/>
    <w:rsid w:val="007838DB"/>
    <w:rsid w:val="00784131"/>
    <w:rsid w:val="0078448A"/>
    <w:rsid w:val="0078519A"/>
    <w:rsid w:val="007855BE"/>
    <w:rsid w:val="00785DD7"/>
    <w:rsid w:val="0078610A"/>
    <w:rsid w:val="0078693A"/>
    <w:rsid w:val="007872A2"/>
    <w:rsid w:val="007872F6"/>
    <w:rsid w:val="00787D26"/>
    <w:rsid w:val="007904AD"/>
    <w:rsid w:val="007908CA"/>
    <w:rsid w:val="00790F53"/>
    <w:rsid w:val="007910A2"/>
    <w:rsid w:val="007912AF"/>
    <w:rsid w:val="0079213F"/>
    <w:rsid w:val="00792230"/>
    <w:rsid w:val="0079228E"/>
    <w:rsid w:val="00793012"/>
    <w:rsid w:val="007933C7"/>
    <w:rsid w:val="00793884"/>
    <w:rsid w:val="00793C7D"/>
    <w:rsid w:val="007943CC"/>
    <w:rsid w:val="00794C76"/>
    <w:rsid w:val="00795597"/>
    <w:rsid w:val="00795BA8"/>
    <w:rsid w:val="00795C0B"/>
    <w:rsid w:val="00795C59"/>
    <w:rsid w:val="00795EB8"/>
    <w:rsid w:val="00796BA3"/>
    <w:rsid w:val="007A03F5"/>
    <w:rsid w:val="007A0C75"/>
    <w:rsid w:val="007A211F"/>
    <w:rsid w:val="007A2E20"/>
    <w:rsid w:val="007A342B"/>
    <w:rsid w:val="007A371C"/>
    <w:rsid w:val="007A3F3E"/>
    <w:rsid w:val="007A41C9"/>
    <w:rsid w:val="007A6067"/>
    <w:rsid w:val="007A634E"/>
    <w:rsid w:val="007A6614"/>
    <w:rsid w:val="007A6E04"/>
    <w:rsid w:val="007A7342"/>
    <w:rsid w:val="007A78E1"/>
    <w:rsid w:val="007B0317"/>
    <w:rsid w:val="007B14FE"/>
    <w:rsid w:val="007B34BD"/>
    <w:rsid w:val="007B3676"/>
    <w:rsid w:val="007B3EF8"/>
    <w:rsid w:val="007B459A"/>
    <w:rsid w:val="007B5699"/>
    <w:rsid w:val="007B610A"/>
    <w:rsid w:val="007B6256"/>
    <w:rsid w:val="007B6AA5"/>
    <w:rsid w:val="007B7037"/>
    <w:rsid w:val="007B72CA"/>
    <w:rsid w:val="007B7A08"/>
    <w:rsid w:val="007C0085"/>
    <w:rsid w:val="007C033B"/>
    <w:rsid w:val="007C0D64"/>
    <w:rsid w:val="007C14F5"/>
    <w:rsid w:val="007C15EA"/>
    <w:rsid w:val="007C1A96"/>
    <w:rsid w:val="007C2AE5"/>
    <w:rsid w:val="007C3803"/>
    <w:rsid w:val="007C45F9"/>
    <w:rsid w:val="007C5507"/>
    <w:rsid w:val="007C5D05"/>
    <w:rsid w:val="007C5F1D"/>
    <w:rsid w:val="007D0752"/>
    <w:rsid w:val="007D103B"/>
    <w:rsid w:val="007D1310"/>
    <w:rsid w:val="007D1893"/>
    <w:rsid w:val="007D2A6C"/>
    <w:rsid w:val="007D2B17"/>
    <w:rsid w:val="007D427B"/>
    <w:rsid w:val="007D46F5"/>
    <w:rsid w:val="007D4F6A"/>
    <w:rsid w:val="007D5DF7"/>
    <w:rsid w:val="007D63B3"/>
    <w:rsid w:val="007D67B6"/>
    <w:rsid w:val="007D73D9"/>
    <w:rsid w:val="007D7898"/>
    <w:rsid w:val="007D7D9D"/>
    <w:rsid w:val="007E049F"/>
    <w:rsid w:val="007E0B59"/>
    <w:rsid w:val="007E1618"/>
    <w:rsid w:val="007E1ABF"/>
    <w:rsid w:val="007E1B2C"/>
    <w:rsid w:val="007E1C3E"/>
    <w:rsid w:val="007E3986"/>
    <w:rsid w:val="007E3AB3"/>
    <w:rsid w:val="007E3F62"/>
    <w:rsid w:val="007E436D"/>
    <w:rsid w:val="007E44B2"/>
    <w:rsid w:val="007E4BE9"/>
    <w:rsid w:val="007E669B"/>
    <w:rsid w:val="007E72C0"/>
    <w:rsid w:val="007F0775"/>
    <w:rsid w:val="007F0DA0"/>
    <w:rsid w:val="007F1448"/>
    <w:rsid w:val="007F1C50"/>
    <w:rsid w:val="007F2020"/>
    <w:rsid w:val="007F3C2A"/>
    <w:rsid w:val="007F53ED"/>
    <w:rsid w:val="007F55C6"/>
    <w:rsid w:val="007F562C"/>
    <w:rsid w:val="007F66B7"/>
    <w:rsid w:val="007F66D9"/>
    <w:rsid w:val="007F67EC"/>
    <w:rsid w:val="007F70B8"/>
    <w:rsid w:val="007F7497"/>
    <w:rsid w:val="0080034B"/>
    <w:rsid w:val="008004D5"/>
    <w:rsid w:val="00801137"/>
    <w:rsid w:val="00801262"/>
    <w:rsid w:val="0080158C"/>
    <w:rsid w:val="00801C4C"/>
    <w:rsid w:val="008026CD"/>
    <w:rsid w:val="008034FB"/>
    <w:rsid w:val="008036A4"/>
    <w:rsid w:val="00804111"/>
    <w:rsid w:val="008041F5"/>
    <w:rsid w:val="00804A5F"/>
    <w:rsid w:val="00804ACA"/>
    <w:rsid w:val="00804DAC"/>
    <w:rsid w:val="00804EF6"/>
    <w:rsid w:val="008050EE"/>
    <w:rsid w:val="00805A04"/>
    <w:rsid w:val="00805BFE"/>
    <w:rsid w:val="0080650C"/>
    <w:rsid w:val="008074D2"/>
    <w:rsid w:val="0081096A"/>
    <w:rsid w:val="00810A55"/>
    <w:rsid w:val="0081207E"/>
    <w:rsid w:val="008135FB"/>
    <w:rsid w:val="00813913"/>
    <w:rsid w:val="00813E90"/>
    <w:rsid w:val="00814314"/>
    <w:rsid w:val="008143CA"/>
    <w:rsid w:val="008144D7"/>
    <w:rsid w:val="00814ACA"/>
    <w:rsid w:val="00814DB8"/>
    <w:rsid w:val="00814EB5"/>
    <w:rsid w:val="0081543D"/>
    <w:rsid w:val="00815A02"/>
    <w:rsid w:val="00816456"/>
    <w:rsid w:val="008174BA"/>
    <w:rsid w:val="008204FC"/>
    <w:rsid w:val="00820E0C"/>
    <w:rsid w:val="0082105F"/>
    <w:rsid w:val="00821F8E"/>
    <w:rsid w:val="008220F0"/>
    <w:rsid w:val="00822D04"/>
    <w:rsid w:val="008231AE"/>
    <w:rsid w:val="00823425"/>
    <w:rsid w:val="00824DE9"/>
    <w:rsid w:val="00825127"/>
    <w:rsid w:val="0082603D"/>
    <w:rsid w:val="00826DC3"/>
    <w:rsid w:val="00826E43"/>
    <w:rsid w:val="00831A59"/>
    <w:rsid w:val="00832755"/>
    <w:rsid w:val="0083277D"/>
    <w:rsid w:val="008330F9"/>
    <w:rsid w:val="00833724"/>
    <w:rsid w:val="0083494B"/>
    <w:rsid w:val="00834EA3"/>
    <w:rsid w:val="00835553"/>
    <w:rsid w:val="00835624"/>
    <w:rsid w:val="00835E4A"/>
    <w:rsid w:val="008367E0"/>
    <w:rsid w:val="008372B2"/>
    <w:rsid w:val="00837FF4"/>
    <w:rsid w:val="00840152"/>
    <w:rsid w:val="00840160"/>
    <w:rsid w:val="00843552"/>
    <w:rsid w:val="00843ADE"/>
    <w:rsid w:val="00843CB9"/>
    <w:rsid w:val="00843F67"/>
    <w:rsid w:val="0084465D"/>
    <w:rsid w:val="008447FB"/>
    <w:rsid w:val="00844B81"/>
    <w:rsid w:val="00845F59"/>
    <w:rsid w:val="00846346"/>
    <w:rsid w:val="008463E0"/>
    <w:rsid w:val="00846443"/>
    <w:rsid w:val="008465EB"/>
    <w:rsid w:val="0084687D"/>
    <w:rsid w:val="00846D70"/>
    <w:rsid w:val="00846FBB"/>
    <w:rsid w:val="008471B2"/>
    <w:rsid w:val="00847364"/>
    <w:rsid w:val="008501A6"/>
    <w:rsid w:val="008504C9"/>
    <w:rsid w:val="008508A5"/>
    <w:rsid w:val="008508D5"/>
    <w:rsid w:val="00850FF2"/>
    <w:rsid w:val="0085112E"/>
    <w:rsid w:val="00851C32"/>
    <w:rsid w:val="00852143"/>
    <w:rsid w:val="00852C50"/>
    <w:rsid w:val="00852CFA"/>
    <w:rsid w:val="008531FB"/>
    <w:rsid w:val="008533F6"/>
    <w:rsid w:val="00853723"/>
    <w:rsid w:val="00853A8B"/>
    <w:rsid w:val="00853EBE"/>
    <w:rsid w:val="00855095"/>
    <w:rsid w:val="00855521"/>
    <w:rsid w:val="0085588A"/>
    <w:rsid w:val="008566E8"/>
    <w:rsid w:val="008577F2"/>
    <w:rsid w:val="00857857"/>
    <w:rsid w:val="00857A1E"/>
    <w:rsid w:val="008605D7"/>
    <w:rsid w:val="008617E7"/>
    <w:rsid w:val="00861809"/>
    <w:rsid w:val="008622BE"/>
    <w:rsid w:val="008625D6"/>
    <w:rsid w:val="00862BB4"/>
    <w:rsid w:val="008634F9"/>
    <w:rsid w:val="0086550F"/>
    <w:rsid w:val="008655A9"/>
    <w:rsid w:val="00866071"/>
    <w:rsid w:val="00866456"/>
    <w:rsid w:val="00866B88"/>
    <w:rsid w:val="00867299"/>
    <w:rsid w:val="00867A33"/>
    <w:rsid w:val="00867D98"/>
    <w:rsid w:val="00870056"/>
    <w:rsid w:val="00870663"/>
    <w:rsid w:val="0087114F"/>
    <w:rsid w:val="008726C7"/>
    <w:rsid w:val="00874589"/>
    <w:rsid w:val="0087560F"/>
    <w:rsid w:val="00875A5E"/>
    <w:rsid w:val="00876F5F"/>
    <w:rsid w:val="0087787E"/>
    <w:rsid w:val="00880041"/>
    <w:rsid w:val="0088085E"/>
    <w:rsid w:val="00880D99"/>
    <w:rsid w:val="008819DB"/>
    <w:rsid w:val="008829F5"/>
    <w:rsid w:val="00882EC8"/>
    <w:rsid w:val="00883641"/>
    <w:rsid w:val="008839E6"/>
    <w:rsid w:val="00883B4E"/>
    <w:rsid w:val="00883E09"/>
    <w:rsid w:val="00884302"/>
    <w:rsid w:val="00884A69"/>
    <w:rsid w:val="00884A94"/>
    <w:rsid w:val="008855C2"/>
    <w:rsid w:val="008856EB"/>
    <w:rsid w:val="00885F95"/>
    <w:rsid w:val="00886BAA"/>
    <w:rsid w:val="00886D63"/>
    <w:rsid w:val="00887365"/>
    <w:rsid w:val="0088739C"/>
    <w:rsid w:val="00887516"/>
    <w:rsid w:val="008876F0"/>
    <w:rsid w:val="0089169E"/>
    <w:rsid w:val="00891C07"/>
    <w:rsid w:val="00891CA0"/>
    <w:rsid w:val="0089263F"/>
    <w:rsid w:val="00892E97"/>
    <w:rsid w:val="00893D49"/>
    <w:rsid w:val="00893D97"/>
    <w:rsid w:val="00895357"/>
    <w:rsid w:val="008961A7"/>
    <w:rsid w:val="00896A41"/>
    <w:rsid w:val="00896A57"/>
    <w:rsid w:val="00897586"/>
    <w:rsid w:val="008979CA"/>
    <w:rsid w:val="008A0085"/>
    <w:rsid w:val="008A05C9"/>
    <w:rsid w:val="008A0B0D"/>
    <w:rsid w:val="008A20B6"/>
    <w:rsid w:val="008A21D5"/>
    <w:rsid w:val="008A226D"/>
    <w:rsid w:val="008A2895"/>
    <w:rsid w:val="008A2EC2"/>
    <w:rsid w:val="008A392F"/>
    <w:rsid w:val="008A3A1C"/>
    <w:rsid w:val="008A3E72"/>
    <w:rsid w:val="008A4E62"/>
    <w:rsid w:val="008A5619"/>
    <w:rsid w:val="008A5B98"/>
    <w:rsid w:val="008A63B8"/>
    <w:rsid w:val="008A6AAF"/>
    <w:rsid w:val="008A6DAF"/>
    <w:rsid w:val="008A77AF"/>
    <w:rsid w:val="008A7D89"/>
    <w:rsid w:val="008B0184"/>
    <w:rsid w:val="008B0A0B"/>
    <w:rsid w:val="008B0E6F"/>
    <w:rsid w:val="008B15FA"/>
    <w:rsid w:val="008B1A61"/>
    <w:rsid w:val="008B1C9C"/>
    <w:rsid w:val="008B2271"/>
    <w:rsid w:val="008B2C6D"/>
    <w:rsid w:val="008B313B"/>
    <w:rsid w:val="008B395E"/>
    <w:rsid w:val="008B3CBE"/>
    <w:rsid w:val="008B4963"/>
    <w:rsid w:val="008B5410"/>
    <w:rsid w:val="008B54D5"/>
    <w:rsid w:val="008B5575"/>
    <w:rsid w:val="008B58DE"/>
    <w:rsid w:val="008B5C8A"/>
    <w:rsid w:val="008B6100"/>
    <w:rsid w:val="008B71FF"/>
    <w:rsid w:val="008B722E"/>
    <w:rsid w:val="008B7355"/>
    <w:rsid w:val="008B7D46"/>
    <w:rsid w:val="008B7F69"/>
    <w:rsid w:val="008C043C"/>
    <w:rsid w:val="008C110D"/>
    <w:rsid w:val="008C1997"/>
    <w:rsid w:val="008C201C"/>
    <w:rsid w:val="008C241F"/>
    <w:rsid w:val="008C4E60"/>
    <w:rsid w:val="008C4FDA"/>
    <w:rsid w:val="008C5DE2"/>
    <w:rsid w:val="008C66DA"/>
    <w:rsid w:val="008C72F2"/>
    <w:rsid w:val="008C7AE3"/>
    <w:rsid w:val="008D03D1"/>
    <w:rsid w:val="008D2758"/>
    <w:rsid w:val="008D2764"/>
    <w:rsid w:val="008D446E"/>
    <w:rsid w:val="008D4F58"/>
    <w:rsid w:val="008D5938"/>
    <w:rsid w:val="008D5B63"/>
    <w:rsid w:val="008D76CE"/>
    <w:rsid w:val="008D7BD4"/>
    <w:rsid w:val="008D7F55"/>
    <w:rsid w:val="008E02D9"/>
    <w:rsid w:val="008E0A91"/>
    <w:rsid w:val="008E1190"/>
    <w:rsid w:val="008E2153"/>
    <w:rsid w:val="008E24B4"/>
    <w:rsid w:val="008E2912"/>
    <w:rsid w:val="008E2F35"/>
    <w:rsid w:val="008E3763"/>
    <w:rsid w:val="008E3C25"/>
    <w:rsid w:val="008E5250"/>
    <w:rsid w:val="008E5A5F"/>
    <w:rsid w:val="008E60ED"/>
    <w:rsid w:val="008F092C"/>
    <w:rsid w:val="008F1D84"/>
    <w:rsid w:val="008F28C4"/>
    <w:rsid w:val="008F4290"/>
    <w:rsid w:val="008F4580"/>
    <w:rsid w:val="008F4894"/>
    <w:rsid w:val="008F4F4C"/>
    <w:rsid w:val="008F5003"/>
    <w:rsid w:val="008F572A"/>
    <w:rsid w:val="008F5882"/>
    <w:rsid w:val="008F6463"/>
    <w:rsid w:val="008F6A34"/>
    <w:rsid w:val="008F73F2"/>
    <w:rsid w:val="008F79F4"/>
    <w:rsid w:val="00901384"/>
    <w:rsid w:val="009015F3"/>
    <w:rsid w:val="009025E1"/>
    <w:rsid w:val="0090264D"/>
    <w:rsid w:val="00902DF2"/>
    <w:rsid w:val="0090437D"/>
    <w:rsid w:val="009050E2"/>
    <w:rsid w:val="009050EC"/>
    <w:rsid w:val="009056CC"/>
    <w:rsid w:val="00906E11"/>
    <w:rsid w:val="00906E62"/>
    <w:rsid w:val="00907000"/>
    <w:rsid w:val="00910EE4"/>
    <w:rsid w:val="00911CAE"/>
    <w:rsid w:val="00912757"/>
    <w:rsid w:val="00913926"/>
    <w:rsid w:val="00914132"/>
    <w:rsid w:val="009151E1"/>
    <w:rsid w:val="00916621"/>
    <w:rsid w:val="0091673B"/>
    <w:rsid w:val="00916C0A"/>
    <w:rsid w:val="00917A5D"/>
    <w:rsid w:val="009207FB"/>
    <w:rsid w:val="00920833"/>
    <w:rsid w:val="0092121D"/>
    <w:rsid w:val="0092167E"/>
    <w:rsid w:val="009220E3"/>
    <w:rsid w:val="0092473A"/>
    <w:rsid w:val="00925C76"/>
    <w:rsid w:val="00927E1F"/>
    <w:rsid w:val="00930340"/>
    <w:rsid w:val="009303A8"/>
    <w:rsid w:val="009314FA"/>
    <w:rsid w:val="0093154E"/>
    <w:rsid w:val="00931756"/>
    <w:rsid w:val="00931BE6"/>
    <w:rsid w:val="009321C8"/>
    <w:rsid w:val="00932314"/>
    <w:rsid w:val="00932F6D"/>
    <w:rsid w:val="0093304E"/>
    <w:rsid w:val="009347ED"/>
    <w:rsid w:val="00936656"/>
    <w:rsid w:val="0093682D"/>
    <w:rsid w:val="00936878"/>
    <w:rsid w:val="00937C71"/>
    <w:rsid w:val="00940D88"/>
    <w:rsid w:val="00940E0B"/>
    <w:rsid w:val="009416D9"/>
    <w:rsid w:val="00941CF6"/>
    <w:rsid w:val="0094222C"/>
    <w:rsid w:val="0094237C"/>
    <w:rsid w:val="009423F6"/>
    <w:rsid w:val="00942AF8"/>
    <w:rsid w:val="009430B6"/>
    <w:rsid w:val="0094313D"/>
    <w:rsid w:val="00943395"/>
    <w:rsid w:val="00943C59"/>
    <w:rsid w:val="00943DBA"/>
    <w:rsid w:val="00943E12"/>
    <w:rsid w:val="00943EE5"/>
    <w:rsid w:val="00944D8E"/>
    <w:rsid w:val="009450F5"/>
    <w:rsid w:val="00946B5F"/>
    <w:rsid w:val="00946EFA"/>
    <w:rsid w:val="00947E68"/>
    <w:rsid w:val="00950040"/>
    <w:rsid w:val="0095063D"/>
    <w:rsid w:val="00950B93"/>
    <w:rsid w:val="00952032"/>
    <w:rsid w:val="00952806"/>
    <w:rsid w:val="009532A1"/>
    <w:rsid w:val="00953458"/>
    <w:rsid w:val="00953D0B"/>
    <w:rsid w:val="00956743"/>
    <w:rsid w:val="009567D2"/>
    <w:rsid w:val="00956A97"/>
    <w:rsid w:val="00956B15"/>
    <w:rsid w:val="00957160"/>
    <w:rsid w:val="00960489"/>
    <w:rsid w:val="00960E59"/>
    <w:rsid w:val="0096132D"/>
    <w:rsid w:val="009613F2"/>
    <w:rsid w:val="009615B1"/>
    <w:rsid w:val="00962CBB"/>
    <w:rsid w:val="00963BBF"/>
    <w:rsid w:val="00963EF3"/>
    <w:rsid w:val="00964348"/>
    <w:rsid w:val="00964C90"/>
    <w:rsid w:val="0096500D"/>
    <w:rsid w:val="009658FF"/>
    <w:rsid w:val="00966059"/>
    <w:rsid w:val="0096677E"/>
    <w:rsid w:val="009677B9"/>
    <w:rsid w:val="00967C2D"/>
    <w:rsid w:val="0097077C"/>
    <w:rsid w:val="00971BF2"/>
    <w:rsid w:val="009724DF"/>
    <w:rsid w:val="009727CF"/>
    <w:rsid w:val="00972A4B"/>
    <w:rsid w:val="0097304C"/>
    <w:rsid w:val="009731AF"/>
    <w:rsid w:val="00973440"/>
    <w:rsid w:val="009738D0"/>
    <w:rsid w:val="00974175"/>
    <w:rsid w:val="00974DFE"/>
    <w:rsid w:val="0097614A"/>
    <w:rsid w:val="00976556"/>
    <w:rsid w:val="00977FB0"/>
    <w:rsid w:val="00980892"/>
    <w:rsid w:val="009817EF"/>
    <w:rsid w:val="00981B07"/>
    <w:rsid w:val="009824DE"/>
    <w:rsid w:val="009832E0"/>
    <w:rsid w:val="0098416C"/>
    <w:rsid w:val="00984675"/>
    <w:rsid w:val="00985C99"/>
    <w:rsid w:val="00986057"/>
    <w:rsid w:val="0098605C"/>
    <w:rsid w:val="00986E9A"/>
    <w:rsid w:val="00986F9C"/>
    <w:rsid w:val="009878DF"/>
    <w:rsid w:val="00987CD1"/>
    <w:rsid w:val="009909EA"/>
    <w:rsid w:val="00991FBE"/>
    <w:rsid w:val="00992905"/>
    <w:rsid w:val="00993B30"/>
    <w:rsid w:val="0099461B"/>
    <w:rsid w:val="00995A53"/>
    <w:rsid w:val="00996131"/>
    <w:rsid w:val="00996F21"/>
    <w:rsid w:val="00997AB4"/>
    <w:rsid w:val="009A0CEE"/>
    <w:rsid w:val="009A11B8"/>
    <w:rsid w:val="009A11CC"/>
    <w:rsid w:val="009A1646"/>
    <w:rsid w:val="009A2DDC"/>
    <w:rsid w:val="009A3625"/>
    <w:rsid w:val="009A43F7"/>
    <w:rsid w:val="009A469F"/>
    <w:rsid w:val="009A482A"/>
    <w:rsid w:val="009A51AC"/>
    <w:rsid w:val="009A5B16"/>
    <w:rsid w:val="009A5C1A"/>
    <w:rsid w:val="009A6477"/>
    <w:rsid w:val="009A657E"/>
    <w:rsid w:val="009A73DF"/>
    <w:rsid w:val="009A7B43"/>
    <w:rsid w:val="009B00E1"/>
    <w:rsid w:val="009B088F"/>
    <w:rsid w:val="009B1C36"/>
    <w:rsid w:val="009B22E2"/>
    <w:rsid w:val="009B2679"/>
    <w:rsid w:val="009B2E71"/>
    <w:rsid w:val="009B3F69"/>
    <w:rsid w:val="009B3FD1"/>
    <w:rsid w:val="009B5ED5"/>
    <w:rsid w:val="009B5FFB"/>
    <w:rsid w:val="009B60EC"/>
    <w:rsid w:val="009B62B8"/>
    <w:rsid w:val="009B6437"/>
    <w:rsid w:val="009B6698"/>
    <w:rsid w:val="009B69E1"/>
    <w:rsid w:val="009B6DA2"/>
    <w:rsid w:val="009B79F6"/>
    <w:rsid w:val="009B7D8A"/>
    <w:rsid w:val="009C02EA"/>
    <w:rsid w:val="009C0E33"/>
    <w:rsid w:val="009C101A"/>
    <w:rsid w:val="009C14AF"/>
    <w:rsid w:val="009C2466"/>
    <w:rsid w:val="009C3048"/>
    <w:rsid w:val="009C33D7"/>
    <w:rsid w:val="009C3538"/>
    <w:rsid w:val="009C4529"/>
    <w:rsid w:val="009C477C"/>
    <w:rsid w:val="009C4B96"/>
    <w:rsid w:val="009C5346"/>
    <w:rsid w:val="009C55A5"/>
    <w:rsid w:val="009C68D2"/>
    <w:rsid w:val="009C6BD5"/>
    <w:rsid w:val="009C7BF7"/>
    <w:rsid w:val="009D0229"/>
    <w:rsid w:val="009D0B5A"/>
    <w:rsid w:val="009D0E77"/>
    <w:rsid w:val="009D2515"/>
    <w:rsid w:val="009D28E1"/>
    <w:rsid w:val="009D32CB"/>
    <w:rsid w:val="009D470D"/>
    <w:rsid w:val="009D4DAE"/>
    <w:rsid w:val="009D503C"/>
    <w:rsid w:val="009D50A4"/>
    <w:rsid w:val="009D5648"/>
    <w:rsid w:val="009D5B23"/>
    <w:rsid w:val="009D6807"/>
    <w:rsid w:val="009D72F7"/>
    <w:rsid w:val="009E0611"/>
    <w:rsid w:val="009E10AC"/>
    <w:rsid w:val="009E1A5F"/>
    <w:rsid w:val="009E2127"/>
    <w:rsid w:val="009E271B"/>
    <w:rsid w:val="009E4102"/>
    <w:rsid w:val="009E4350"/>
    <w:rsid w:val="009E435B"/>
    <w:rsid w:val="009E4A9A"/>
    <w:rsid w:val="009E4EED"/>
    <w:rsid w:val="009E4F7E"/>
    <w:rsid w:val="009E5753"/>
    <w:rsid w:val="009E58FD"/>
    <w:rsid w:val="009E6580"/>
    <w:rsid w:val="009E670D"/>
    <w:rsid w:val="009E70C1"/>
    <w:rsid w:val="009E73B1"/>
    <w:rsid w:val="009E73E2"/>
    <w:rsid w:val="009E7BAE"/>
    <w:rsid w:val="009F01BF"/>
    <w:rsid w:val="009F0A31"/>
    <w:rsid w:val="009F0C34"/>
    <w:rsid w:val="009F1330"/>
    <w:rsid w:val="009F1C3D"/>
    <w:rsid w:val="009F276E"/>
    <w:rsid w:val="009F3A23"/>
    <w:rsid w:val="009F432C"/>
    <w:rsid w:val="009F4459"/>
    <w:rsid w:val="009F493C"/>
    <w:rsid w:val="009F6209"/>
    <w:rsid w:val="009F62A5"/>
    <w:rsid w:val="009F6C6D"/>
    <w:rsid w:val="009F6FFD"/>
    <w:rsid w:val="009F73DC"/>
    <w:rsid w:val="009F767B"/>
    <w:rsid w:val="00A00233"/>
    <w:rsid w:val="00A005A5"/>
    <w:rsid w:val="00A01DA8"/>
    <w:rsid w:val="00A02411"/>
    <w:rsid w:val="00A02E2A"/>
    <w:rsid w:val="00A03866"/>
    <w:rsid w:val="00A04311"/>
    <w:rsid w:val="00A0455C"/>
    <w:rsid w:val="00A04E44"/>
    <w:rsid w:val="00A054A4"/>
    <w:rsid w:val="00A063BE"/>
    <w:rsid w:val="00A06DED"/>
    <w:rsid w:val="00A10202"/>
    <w:rsid w:val="00A10382"/>
    <w:rsid w:val="00A10485"/>
    <w:rsid w:val="00A10F74"/>
    <w:rsid w:val="00A1159D"/>
    <w:rsid w:val="00A1161C"/>
    <w:rsid w:val="00A11B71"/>
    <w:rsid w:val="00A11F33"/>
    <w:rsid w:val="00A126F0"/>
    <w:rsid w:val="00A12B9A"/>
    <w:rsid w:val="00A12D92"/>
    <w:rsid w:val="00A16EE3"/>
    <w:rsid w:val="00A17BC6"/>
    <w:rsid w:val="00A2163E"/>
    <w:rsid w:val="00A22BAB"/>
    <w:rsid w:val="00A23B70"/>
    <w:rsid w:val="00A24493"/>
    <w:rsid w:val="00A24BB4"/>
    <w:rsid w:val="00A24FC8"/>
    <w:rsid w:val="00A2647E"/>
    <w:rsid w:val="00A26556"/>
    <w:rsid w:val="00A265F9"/>
    <w:rsid w:val="00A26674"/>
    <w:rsid w:val="00A26877"/>
    <w:rsid w:val="00A26F56"/>
    <w:rsid w:val="00A306F8"/>
    <w:rsid w:val="00A30D23"/>
    <w:rsid w:val="00A30F76"/>
    <w:rsid w:val="00A33A58"/>
    <w:rsid w:val="00A33F72"/>
    <w:rsid w:val="00A3473B"/>
    <w:rsid w:val="00A354D6"/>
    <w:rsid w:val="00A35531"/>
    <w:rsid w:val="00A3786A"/>
    <w:rsid w:val="00A37A1A"/>
    <w:rsid w:val="00A37AEB"/>
    <w:rsid w:val="00A4021D"/>
    <w:rsid w:val="00A40C22"/>
    <w:rsid w:val="00A4186E"/>
    <w:rsid w:val="00A41B55"/>
    <w:rsid w:val="00A41FCC"/>
    <w:rsid w:val="00A421C9"/>
    <w:rsid w:val="00A42AE1"/>
    <w:rsid w:val="00A430F4"/>
    <w:rsid w:val="00A4333E"/>
    <w:rsid w:val="00A44241"/>
    <w:rsid w:val="00A4461F"/>
    <w:rsid w:val="00A44726"/>
    <w:rsid w:val="00A44D54"/>
    <w:rsid w:val="00A453C7"/>
    <w:rsid w:val="00A46B0B"/>
    <w:rsid w:val="00A476DE"/>
    <w:rsid w:val="00A50C9A"/>
    <w:rsid w:val="00A514B6"/>
    <w:rsid w:val="00A51B3F"/>
    <w:rsid w:val="00A5234B"/>
    <w:rsid w:val="00A52E4E"/>
    <w:rsid w:val="00A5424C"/>
    <w:rsid w:val="00A55E5E"/>
    <w:rsid w:val="00A56FE2"/>
    <w:rsid w:val="00A5749D"/>
    <w:rsid w:val="00A5798B"/>
    <w:rsid w:val="00A6004D"/>
    <w:rsid w:val="00A60B12"/>
    <w:rsid w:val="00A60EAD"/>
    <w:rsid w:val="00A6180C"/>
    <w:rsid w:val="00A61CB4"/>
    <w:rsid w:val="00A622D6"/>
    <w:rsid w:val="00A62340"/>
    <w:rsid w:val="00A6282E"/>
    <w:rsid w:val="00A63E6C"/>
    <w:rsid w:val="00A64C46"/>
    <w:rsid w:val="00A64E1C"/>
    <w:rsid w:val="00A64EC0"/>
    <w:rsid w:val="00A655B9"/>
    <w:rsid w:val="00A6619E"/>
    <w:rsid w:val="00A67961"/>
    <w:rsid w:val="00A67C63"/>
    <w:rsid w:val="00A71B19"/>
    <w:rsid w:val="00A71D9F"/>
    <w:rsid w:val="00A72084"/>
    <w:rsid w:val="00A72202"/>
    <w:rsid w:val="00A72FED"/>
    <w:rsid w:val="00A73B0F"/>
    <w:rsid w:val="00A74EE5"/>
    <w:rsid w:val="00A76348"/>
    <w:rsid w:val="00A767A2"/>
    <w:rsid w:val="00A77F36"/>
    <w:rsid w:val="00A8003D"/>
    <w:rsid w:val="00A80AEA"/>
    <w:rsid w:val="00A80F8A"/>
    <w:rsid w:val="00A815CA"/>
    <w:rsid w:val="00A81711"/>
    <w:rsid w:val="00A8229D"/>
    <w:rsid w:val="00A83078"/>
    <w:rsid w:val="00A85EAD"/>
    <w:rsid w:val="00A860C3"/>
    <w:rsid w:val="00A87297"/>
    <w:rsid w:val="00A87478"/>
    <w:rsid w:val="00A8759C"/>
    <w:rsid w:val="00A9031D"/>
    <w:rsid w:val="00A911CC"/>
    <w:rsid w:val="00A91339"/>
    <w:rsid w:val="00A916E2"/>
    <w:rsid w:val="00A91907"/>
    <w:rsid w:val="00A9207B"/>
    <w:rsid w:val="00A92523"/>
    <w:rsid w:val="00A92F65"/>
    <w:rsid w:val="00A933C3"/>
    <w:rsid w:val="00A9402C"/>
    <w:rsid w:val="00A9405B"/>
    <w:rsid w:val="00A962FB"/>
    <w:rsid w:val="00A97685"/>
    <w:rsid w:val="00A977C7"/>
    <w:rsid w:val="00AA140D"/>
    <w:rsid w:val="00AA1932"/>
    <w:rsid w:val="00AA2AD2"/>
    <w:rsid w:val="00AA3202"/>
    <w:rsid w:val="00AA35DC"/>
    <w:rsid w:val="00AA3FDD"/>
    <w:rsid w:val="00AA4247"/>
    <w:rsid w:val="00AA4970"/>
    <w:rsid w:val="00AA4F20"/>
    <w:rsid w:val="00AA4FDB"/>
    <w:rsid w:val="00AA59A0"/>
    <w:rsid w:val="00AA78F6"/>
    <w:rsid w:val="00AA7B22"/>
    <w:rsid w:val="00AA7C42"/>
    <w:rsid w:val="00AB0104"/>
    <w:rsid w:val="00AB0E67"/>
    <w:rsid w:val="00AB1419"/>
    <w:rsid w:val="00AB21DA"/>
    <w:rsid w:val="00AB30F8"/>
    <w:rsid w:val="00AB3704"/>
    <w:rsid w:val="00AB37EF"/>
    <w:rsid w:val="00AB3B64"/>
    <w:rsid w:val="00AB491F"/>
    <w:rsid w:val="00AB4D70"/>
    <w:rsid w:val="00AB4DED"/>
    <w:rsid w:val="00AB52EA"/>
    <w:rsid w:val="00AB53D1"/>
    <w:rsid w:val="00AB5717"/>
    <w:rsid w:val="00AB5B48"/>
    <w:rsid w:val="00AB651E"/>
    <w:rsid w:val="00AB6C25"/>
    <w:rsid w:val="00AB6C86"/>
    <w:rsid w:val="00AB7DAF"/>
    <w:rsid w:val="00AC0F44"/>
    <w:rsid w:val="00AC1CD8"/>
    <w:rsid w:val="00AC2439"/>
    <w:rsid w:val="00AC268C"/>
    <w:rsid w:val="00AC26F5"/>
    <w:rsid w:val="00AC2E99"/>
    <w:rsid w:val="00AC3CA3"/>
    <w:rsid w:val="00AC43DB"/>
    <w:rsid w:val="00AC4CFE"/>
    <w:rsid w:val="00AC5060"/>
    <w:rsid w:val="00AC50C9"/>
    <w:rsid w:val="00AC661D"/>
    <w:rsid w:val="00AC671E"/>
    <w:rsid w:val="00AC678E"/>
    <w:rsid w:val="00AC6F96"/>
    <w:rsid w:val="00AD03BE"/>
    <w:rsid w:val="00AD0D82"/>
    <w:rsid w:val="00AD1156"/>
    <w:rsid w:val="00AD13F0"/>
    <w:rsid w:val="00AD32BE"/>
    <w:rsid w:val="00AD4375"/>
    <w:rsid w:val="00AD4EA0"/>
    <w:rsid w:val="00AD5CC3"/>
    <w:rsid w:val="00AD6A03"/>
    <w:rsid w:val="00AD7937"/>
    <w:rsid w:val="00AD7AAC"/>
    <w:rsid w:val="00AD7B9C"/>
    <w:rsid w:val="00AE00CA"/>
    <w:rsid w:val="00AE0320"/>
    <w:rsid w:val="00AE0410"/>
    <w:rsid w:val="00AE0914"/>
    <w:rsid w:val="00AE09ED"/>
    <w:rsid w:val="00AE2186"/>
    <w:rsid w:val="00AE2B21"/>
    <w:rsid w:val="00AE3A7B"/>
    <w:rsid w:val="00AE3E31"/>
    <w:rsid w:val="00AE474B"/>
    <w:rsid w:val="00AE4F9B"/>
    <w:rsid w:val="00AE51E1"/>
    <w:rsid w:val="00AE57B1"/>
    <w:rsid w:val="00AE61CC"/>
    <w:rsid w:val="00AF0B91"/>
    <w:rsid w:val="00AF173C"/>
    <w:rsid w:val="00AF25E9"/>
    <w:rsid w:val="00AF2EDA"/>
    <w:rsid w:val="00AF3127"/>
    <w:rsid w:val="00AF34E8"/>
    <w:rsid w:val="00AF389B"/>
    <w:rsid w:val="00AF3A75"/>
    <w:rsid w:val="00AF4221"/>
    <w:rsid w:val="00AF4E87"/>
    <w:rsid w:val="00AF52F0"/>
    <w:rsid w:val="00AF6134"/>
    <w:rsid w:val="00AF6652"/>
    <w:rsid w:val="00AF6D41"/>
    <w:rsid w:val="00AF73D2"/>
    <w:rsid w:val="00AF7AAA"/>
    <w:rsid w:val="00AF7E32"/>
    <w:rsid w:val="00B001C0"/>
    <w:rsid w:val="00B00FE9"/>
    <w:rsid w:val="00B0169E"/>
    <w:rsid w:val="00B01BAC"/>
    <w:rsid w:val="00B023CD"/>
    <w:rsid w:val="00B03785"/>
    <w:rsid w:val="00B04142"/>
    <w:rsid w:val="00B04DA9"/>
    <w:rsid w:val="00B05193"/>
    <w:rsid w:val="00B0666D"/>
    <w:rsid w:val="00B071A8"/>
    <w:rsid w:val="00B07B30"/>
    <w:rsid w:val="00B07D1B"/>
    <w:rsid w:val="00B07F86"/>
    <w:rsid w:val="00B10D3D"/>
    <w:rsid w:val="00B11662"/>
    <w:rsid w:val="00B12042"/>
    <w:rsid w:val="00B13632"/>
    <w:rsid w:val="00B142B3"/>
    <w:rsid w:val="00B14C7B"/>
    <w:rsid w:val="00B14D9C"/>
    <w:rsid w:val="00B150FE"/>
    <w:rsid w:val="00B1578E"/>
    <w:rsid w:val="00B15C88"/>
    <w:rsid w:val="00B16168"/>
    <w:rsid w:val="00B16D97"/>
    <w:rsid w:val="00B170B2"/>
    <w:rsid w:val="00B174FF"/>
    <w:rsid w:val="00B1751F"/>
    <w:rsid w:val="00B17EF2"/>
    <w:rsid w:val="00B226A7"/>
    <w:rsid w:val="00B22FD5"/>
    <w:rsid w:val="00B2342A"/>
    <w:rsid w:val="00B241EA"/>
    <w:rsid w:val="00B244E8"/>
    <w:rsid w:val="00B24C0D"/>
    <w:rsid w:val="00B2574C"/>
    <w:rsid w:val="00B25EDB"/>
    <w:rsid w:val="00B26E54"/>
    <w:rsid w:val="00B309A3"/>
    <w:rsid w:val="00B30B4C"/>
    <w:rsid w:val="00B31202"/>
    <w:rsid w:val="00B3199D"/>
    <w:rsid w:val="00B32A86"/>
    <w:rsid w:val="00B32CD6"/>
    <w:rsid w:val="00B34300"/>
    <w:rsid w:val="00B34502"/>
    <w:rsid w:val="00B356F4"/>
    <w:rsid w:val="00B36291"/>
    <w:rsid w:val="00B3743C"/>
    <w:rsid w:val="00B374B0"/>
    <w:rsid w:val="00B40823"/>
    <w:rsid w:val="00B40D1F"/>
    <w:rsid w:val="00B413AB"/>
    <w:rsid w:val="00B41D2E"/>
    <w:rsid w:val="00B42014"/>
    <w:rsid w:val="00B42702"/>
    <w:rsid w:val="00B4354F"/>
    <w:rsid w:val="00B43A09"/>
    <w:rsid w:val="00B43E83"/>
    <w:rsid w:val="00B446C5"/>
    <w:rsid w:val="00B45BEF"/>
    <w:rsid w:val="00B463D5"/>
    <w:rsid w:val="00B46746"/>
    <w:rsid w:val="00B46B46"/>
    <w:rsid w:val="00B47165"/>
    <w:rsid w:val="00B47F49"/>
    <w:rsid w:val="00B514CA"/>
    <w:rsid w:val="00B518E0"/>
    <w:rsid w:val="00B51AAF"/>
    <w:rsid w:val="00B52083"/>
    <w:rsid w:val="00B5295E"/>
    <w:rsid w:val="00B52B4C"/>
    <w:rsid w:val="00B52F9B"/>
    <w:rsid w:val="00B53AF9"/>
    <w:rsid w:val="00B53C2F"/>
    <w:rsid w:val="00B53FCC"/>
    <w:rsid w:val="00B54165"/>
    <w:rsid w:val="00B55087"/>
    <w:rsid w:val="00B5535E"/>
    <w:rsid w:val="00B554DD"/>
    <w:rsid w:val="00B559EB"/>
    <w:rsid w:val="00B5619D"/>
    <w:rsid w:val="00B5632D"/>
    <w:rsid w:val="00B5731F"/>
    <w:rsid w:val="00B613A2"/>
    <w:rsid w:val="00B6232F"/>
    <w:rsid w:val="00B62595"/>
    <w:rsid w:val="00B62E65"/>
    <w:rsid w:val="00B630EE"/>
    <w:rsid w:val="00B63157"/>
    <w:rsid w:val="00B63531"/>
    <w:rsid w:val="00B6377C"/>
    <w:rsid w:val="00B63974"/>
    <w:rsid w:val="00B641D4"/>
    <w:rsid w:val="00B646FF"/>
    <w:rsid w:val="00B654B8"/>
    <w:rsid w:val="00B66615"/>
    <w:rsid w:val="00B6671A"/>
    <w:rsid w:val="00B66CB3"/>
    <w:rsid w:val="00B67D07"/>
    <w:rsid w:val="00B7220E"/>
    <w:rsid w:val="00B72489"/>
    <w:rsid w:val="00B72C8B"/>
    <w:rsid w:val="00B7339E"/>
    <w:rsid w:val="00B7343D"/>
    <w:rsid w:val="00B73849"/>
    <w:rsid w:val="00B739FC"/>
    <w:rsid w:val="00B73A81"/>
    <w:rsid w:val="00B73AAB"/>
    <w:rsid w:val="00B73C0E"/>
    <w:rsid w:val="00B73C63"/>
    <w:rsid w:val="00B745DF"/>
    <w:rsid w:val="00B74FF9"/>
    <w:rsid w:val="00B75081"/>
    <w:rsid w:val="00B75BB4"/>
    <w:rsid w:val="00B75D21"/>
    <w:rsid w:val="00B75D53"/>
    <w:rsid w:val="00B763A0"/>
    <w:rsid w:val="00B80C29"/>
    <w:rsid w:val="00B815C8"/>
    <w:rsid w:val="00B81737"/>
    <w:rsid w:val="00B81E09"/>
    <w:rsid w:val="00B82088"/>
    <w:rsid w:val="00B822E8"/>
    <w:rsid w:val="00B839A6"/>
    <w:rsid w:val="00B84BCC"/>
    <w:rsid w:val="00B85D26"/>
    <w:rsid w:val="00B85E70"/>
    <w:rsid w:val="00B86B0C"/>
    <w:rsid w:val="00B876AF"/>
    <w:rsid w:val="00B87AB5"/>
    <w:rsid w:val="00B902C1"/>
    <w:rsid w:val="00B90390"/>
    <w:rsid w:val="00B90638"/>
    <w:rsid w:val="00B91119"/>
    <w:rsid w:val="00B9155B"/>
    <w:rsid w:val="00B91C53"/>
    <w:rsid w:val="00B9200D"/>
    <w:rsid w:val="00B92569"/>
    <w:rsid w:val="00B92EE3"/>
    <w:rsid w:val="00B92F13"/>
    <w:rsid w:val="00B9300E"/>
    <w:rsid w:val="00B93136"/>
    <w:rsid w:val="00B93142"/>
    <w:rsid w:val="00B940EF"/>
    <w:rsid w:val="00B9474A"/>
    <w:rsid w:val="00B95226"/>
    <w:rsid w:val="00B95E1A"/>
    <w:rsid w:val="00B9655D"/>
    <w:rsid w:val="00B96B78"/>
    <w:rsid w:val="00BA0210"/>
    <w:rsid w:val="00BA2247"/>
    <w:rsid w:val="00BA23AE"/>
    <w:rsid w:val="00BA303B"/>
    <w:rsid w:val="00BA4288"/>
    <w:rsid w:val="00BA4FBC"/>
    <w:rsid w:val="00BA5B6A"/>
    <w:rsid w:val="00BA6D52"/>
    <w:rsid w:val="00BA7D34"/>
    <w:rsid w:val="00BB063E"/>
    <w:rsid w:val="00BB13AE"/>
    <w:rsid w:val="00BB1698"/>
    <w:rsid w:val="00BB1B42"/>
    <w:rsid w:val="00BB23AF"/>
    <w:rsid w:val="00BB26C3"/>
    <w:rsid w:val="00BB62BB"/>
    <w:rsid w:val="00BB6588"/>
    <w:rsid w:val="00BB76F8"/>
    <w:rsid w:val="00BC00B6"/>
    <w:rsid w:val="00BC1073"/>
    <w:rsid w:val="00BC13B2"/>
    <w:rsid w:val="00BC1AC0"/>
    <w:rsid w:val="00BC3017"/>
    <w:rsid w:val="00BC303C"/>
    <w:rsid w:val="00BC37E0"/>
    <w:rsid w:val="00BC40C0"/>
    <w:rsid w:val="00BC4F40"/>
    <w:rsid w:val="00BC5030"/>
    <w:rsid w:val="00BC5875"/>
    <w:rsid w:val="00BC64AB"/>
    <w:rsid w:val="00BC74E1"/>
    <w:rsid w:val="00BD089B"/>
    <w:rsid w:val="00BD0AAA"/>
    <w:rsid w:val="00BD165E"/>
    <w:rsid w:val="00BD16C3"/>
    <w:rsid w:val="00BD1F23"/>
    <w:rsid w:val="00BD22A3"/>
    <w:rsid w:val="00BD2694"/>
    <w:rsid w:val="00BD2D48"/>
    <w:rsid w:val="00BD5A6F"/>
    <w:rsid w:val="00BD5CDA"/>
    <w:rsid w:val="00BD6710"/>
    <w:rsid w:val="00BD675C"/>
    <w:rsid w:val="00BD6D61"/>
    <w:rsid w:val="00BD75C6"/>
    <w:rsid w:val="00BD7A97"/>
    <w:rsid w:val="00BE040B"/>
    <w:rsid w:val="00BE0602"/>
    <w:rsid w:val="00BE1C05"/>
    <w:rsid w:val="00BE21CB"/>
    <w:rsid w:val="00BE2495"/>
    <w:rsid w:val="00BE2F11"/>
    <w:rsid w:val="00BE353D"/>
    <w:rsid w:val="00BE4929"/>
    <w:rsid w:val="00BE5D23"/>
    <w:rsid w:val="00BE66BE"/>
    <w:rsid w:val="00BE66CE"/>
    <w:rsid w:val="00BE69C2"/>
    <w:rsid w:val="00BE6D4D"/>
    <w:rsid w:val="00BF0534"/>
    <w:rsid w:val="00BF05DB"/>
    <w:rsid w:val="00BF1327"/>
    <w:rsid w:val="00BF1803"/>
    <w:rsid w:val="00BF236F"/>
    <w:rsid w:val="00BF269D"/>
    <w:rsid w:val="00BF2DDE"/>
    <w:rsid w:val="00BF3C59"/>
    <w:rsid w:val="00BF3D6D"/>
    <w:rsid w:val="00BF4397"/>
    <w:rsid w:val="00BF6F5A"/>
    <w:rsid w:val="00BF7AA7"/>
    <w:rsid w:val="00BF7DE2"/>
    <w:rsid w:val="00C00803"/>
    <w:rsid w:val="00C00CB1"/>
    <w:rsid w:val="00C00EB1"/>
    <w:rsid w:val="00C00F92"/>
    <w:rsid w:val="00C0174D"/>
    <w:rsid w:val="00C01891"/>
    <w:rsid w:val="00C01910"/>
    <w:rsid w:val="00C01933"/>
    <w:rsid w:val="00C020FF"/>
    <w:rsid w:val="00C024D0"/>
    <w:rsid w:val="00C0392B"/>
    <w:rsid w:val="00C0464F"/>
    <w:rsid w:val="00C04EEE"/>
    <w:rsid w:val="00C05987"/>
    <w:rsid w:val="00C059CE"/>
    <w:rsid w:val="00C05DBF"/>
    <w:rsid w:val="00C066BA"/>
    <w:rsid w:val="00C070FE"/>
    <w:rsid w:val="00C0715F"/>
    <w:rsid w:val="00C07373"/>
    <w:rsid w:val="00C07677"/>
    <w:rsid w:val="00C10AA3"/>
    <w:rsid w:val="00C10AEE"/>
    <w:rsid w:val="00C10E90"/>
    <w:rsid w:val="00C10EA2"/>
    <w:rsid w:val="00C11069"/>
    <w:rsid w:val="00C11079"/>
    <w:rsid w:val="00C110B6"/>
    <w:rsid w:val="00C11203"/>
    <w:rsid w:val="00C1121D"/>
    <w:rsid w:val="00C1201C"/>
    <w:rsid w:val="00C125EC"/>
    <w:rsid w:val="00C126C8"/>
    <w:rsid w:val="00C13094"/>
    <w:rsid w:val="00C1340B"/>
    <w:rsid w:val="00C13A1B"/>
    <w:rsid w:val="00C15067"/>
    <w:rsid w:val="00C158A2"/>
    <w:rsid w:val="00C15A87"/>
    <w:rsid w:val="00C16473"/>
    <w:rsid w:val="00C17595"/>
    <w:rsid w:val="00C201E1"/>
    <w:rsid w:val="00C20446"/>
    <w:rsid w:val="00C23AB8"/>
    <w:rsid w:val="00C23F47"/>
    <w:rsid w:val="00C251C3"/>
    <w:rsid w:val="00C2593D"/>
    <w:rsid w:val="00C260D4"/>
    <w:rsid w:val="00C26557"/>
    <w:rsid w:val="00C269AE"/>
    <w:rsid w:val="00C27BB7"/>
    <w:rsid w:val="00C27CA3"/>
    <w:rsid w:val="00C27F72"/>
    <w:rsid w:val="00C307C6"/>
    <w:rsid w:val="00C30B87"/>
    <w:rsid w:val="00C33183"/>
    <w:rsid w:val="00C34A3C"/>
    <w:rsid w:val="00C34CF5"/>
    <w:rsid w:val="00C34D89"/>
    <w:rsid w:val="00C36405"/>
    <w:rsid w:val="00C3677C"/>
    <w:rsid w:val="00C36C98"/>
    <w:rsid w:val="00C36FC0"/>
    <w:rsid w:val="00C402BA"/>
    <w:rsid w:val="00C40815"/>
    <w:rsid w:val="00C416C7"/>
    <w:rsid w:val="00C4221C"/>
    <w:rsid w:val="00C4274B"/>
    <w:rsid w:val="00C427C9"/>
    <w:rsid w:val="00C428DE"/>
    <w:rsid w:val="00C42A49"/>
    <w:rsid w:val="00C431AD"/>
    <w:rsid w:val="00C43608"/>
    <w:rsid w:val="00C437CF"/>
    <w:rsid w:val="00C43BA8"/>
    <w:rsid w:val="00C443DD"/>
    <w:rsid w:val="00C447CB"/>
    <w:rsid w:val="00C45A70"/>
    <w:rsid w:val="00C4625F"/>
    <w:rsid w:val="00C46413"/>
    <w:rsid w:val="00C479DE"/>
    <w:rsid w:val="00C47D0E"/>
    <w:rsid w:val="00C5035C"/>
    <w:rsid w:val="00C5102A"/>
    <w:rsid w:val="00C510BD"/>
    <w:rsid w:val="00C532F3"/>
    <w:rsid w:val="00C53656"/>
    <w:rsid w:val="00C53BA5"/>
    <w:rsid w:val="00C54BC6"/>
    <w:rsid w:val="00C55044"/>
    <w:rsid w:val="00C55760"/>
    <w:rsid w:val="00C5652F"/>
    <w:rsid w:val="00C569E9"/>
    <w:rsid w:val="00C56E67"/>
    <w:rsid w:val="00C57578"/>
    <w:rsid w:val="00C57761"/>
    <w:rsid w:val="00C5791B"/>
    <w:rsid w:val="00C608AB"/>
    <w:rsid w:val="00C609BD"/>
    <w:rsid w:val="00C609D8"/>
    <w:rsid w:val="00C60D41"/>
    <w:rsid w:val="00C60F9F"/>
    <w:rsid w:val="00C6325B"/>
    <w:rsid w:val="00C635D2"/>
    <w:rsid w:val="00C639D5"/>
    <w:rsid w:val="00C63B49"/>
    <w:rsid w:val="00C63E90"/>
    <w:rsid w:val="00C63EFD"/>
    <w:rsid w:val="00C64088"/>
    <w:rsid w:val="00C64534"/>
    <w:rsid w:val="00C6475E"/>
    <w:rsid w:val="00C65BD3"/>
    <w:rsid w:val="00C663F6"/>
    <w:rsid w:val="00C667EF"/>
    <w:rsid w:val="00C66F8A"/>
    <w:rsid w:val="00C676A2"/>
    <w:rsid w:val="00C67A26"/>
    <w:rsid w:val="00C67CB7"/>
    <w:rsid w:val="00C67E4C"/>
    <w:rsid w:val="00C70030"/>
    <w:rsid w:val="00C70F4E"/>
    <w:rsid w:val="00C719E7"/>
    <w:rsid w:val="00C7263C"/>
    <w:rsid w:val="00C72C78"/>
    <w:rsid w:val="00C742B8"/>
    <w:rsid w:val="00C74AD1"/>
    <w:rsid w:val="00C75135"/>
    <w:rsid w:val="00C753BF"/>
    <w:rsid w:val="00C754AC"/>
    <w:rsid w:val="00C7554D"/>
    <w:rsid w:val="00C75749"/>
    <w:rsid w:val="00C75797"/>
    <w:rsid w:val="00C75C48"/>
    <w:rsid w:val="00C75CF6"/>
    <w:rsid w:val="00C76397"/>
    <w:rsid w:val="00C76A41"/>
    <w:rsid w:val="00C76F01"/>
    <w:rsid w:val="00C7775A"/>
    <w:rsid w:val="00C77A25"/>
    <w:rsid w:val="00C803E7"/>
    <w:rsid w:val="00C8202F"/>
    <w:rsid w:val="00C82069"/>
    <w:rsid w:val="00C82AF7"/>
    <w:rsid w:val="00C83A21"/>
    <w:rsid w:val="00C8642D"/>
    <w:rsid w:val="00C8667D"/>
    <w:rsid w:val="00C906AD"/>
    <w:rsid w:val="00C92170"/>
    <w:rsid w:val="00C92A33"/>
    <w:rsid w:val="00C92B04"/>
    <w:rsid w:val="00C92E16"/>
    <w:rsid w:val="00C93666"/>
    <w:rsid w:val="00C938B8"/>
    <w:rsid w:val="00C949CF"/>
    <w:rsid w:val="00C9532A"/>
    <w:rsid w:val="00C968E1"/>
    <w:rsid w:val="00C969D5"/>
    <w:rsid w:val="00C96C92"/>
    <w:rsid w:val="00C96CD1"/>
    <w:rsid w:val="00C97DD0"/>
    <w:rsid w:val="00CA029C"/>
    <w:rsid w:val="00CA159F"/>
    <w:rsid w:val="00CA19BD"/>
    <w:rsid w:val="00CA2CC7"/>
    <w:rsid w:val="00CA31F2"/>
    <w:rsid w:val="00CA46FA"/>
    <w:rsid w:val="00CA4767"/>
    <w:rsid w:val="00CA5975"/>
    <w:rsid w:val="00CA5E85"/>
    <w:rsid w:val="00CA6AF2"/>
    <w:rsid w:val="00CA70C6"/>
    <w:rsid w:val="00CA7A91"/>
    <w:rsid w:val="00CB02D9"/>
    <w:rsid w:val="00CB0419"/>
    <w:rsid w:val="00CB0B4E"/>
    <w:rsid w:val="00CB0D88"/>
    <w:rsid w:val="00CB1952"/>
    <w:rsid w:val="00CB1AAB"/>
    <w:rsid w:val="00CB1E0D"/>
    <w:rsid w:val="00CB3406"/>
    <w:rsid w:val="00CB366E"/>
    <w:rsid w:val="00CB3869"/>
    <w:rsid w:val="00CB5E08"/>
    <w:rsid w:val="00CB6730"/>
    <w:rsid w:val="00CB74F6"/>
    <w:rsid w:val="00CB78AC"/>
    <w:rsid w:val="00CB78E8"/>
    <w:rsid w:val="00CC10FC"/>
    <w:rsid w:val="00CC1C23"/>
    <w:rsid w:val="00CC204F"/>
    <w:rsid w:val="00CC2527"/>
    <w:rsid w:val="00CC4B95"/>
    <w:rsid w:val="00CC4EBA"/>
    <w:rsid w:val="00CC5258"/>
    <w:rsid w:val="00CC529C"/>
    <w:rsid w:val="00CC5788"/>
    <w:rsid w:val="00CC60A3"/>
    <w:rsid w:val="00CC64FA"/>
    <w:rsid w:val="00CC6E9B"/>
    <w:rsid w:val="00CD0F4F"/>
    <w:rsid w:val="00CD1235"/>
    <w:rsid w:val="00CD174A"/>
    <w:rsid w:val="00CD1BCA"/>
    <w:rsid w:val="00CD24B3"/>
    <w:rsid w:val="00CD345D"/>
    <w:rsid w:val="00CD5113"/>
    <w:rsid w:val="00CE06F1"/>
    <w:rsid w:val="00CE0AFB"/>
    <w:rsid w:val="00CE0C6C"/>
    <w:rsid w:val="00CE0FDC"/>
    <w:rsid w:val="00CE245C"/>
    <w:rsid w:val="00CE33D5"/>
    <w:rsid w:val="00CE40EF"/>
    <w:rsid w:val="00CE4334"/>
    <w:rsid w:val="00CE4BFB"/>
    <w:rsid w:val="00CE5112"/>
    <w:rsid w:val="00CE54E0"/>
    <w:rsid w:val="00CE5693"/>
    <w:rsid w:val="00CE5944"/>
    <w:rsid w:val="00CE5AD2"/>
    <w:rsid w:val="00CE5D6D"/>
    <w:rsid w:val="00CE61E8"/>
    <w:rsid w:val="00CE66F3"/>
    <w:rsid w:val="00CE67DA"/>
    <w:rsid w:val="00CE6B3E"/>
    <w:rsid w:val="00CE6C5B"/>
    <w:rsid w:val="00CE6E0C"/>
    <w:rsid w:val="00CE7101"/>
    <w:rsid w:val="00CE7B3B"/>
    <w:rsid w:val="00CF0721"/>
    <w:rsid w:val="00CF07EC"/>
    <w:rsid w:val="00CF0BF3"/>
    <w:rsid w:val="00CF2010"/>
    <w:rsid w:val="00CF2987"/>
    <w:rsid w:val="00CF334B"/>
    <w:rsid w:val="00CF3FB9"/>
    <w:rsid w:val="00CF47B6"/>
    <w:rsid w:val="00CF4D7E"/>
    <w:rsid w:val="00CF4FF6"/>
    <w:rsid w:val="00CF505D"/>
    <w:rsid w:val="00CF5944"/>
    <w:rsid w:val="00CF5EF6"/>
    <w:rsid w:val="00CF6C56"/>
    <w:rsid w:val="00CF7E50"/>
    <w:rsid w:val="00D01212"/>
    <w:rsid w:val="00D01228"/>
    <w:rsid w:val="00D012CE"/>
    <w:rsid w:val="00D0182D"/>
    <w:rsid w:val="00D01C32"/>
    <w:rsid w:val="00D0214A"/>
    <w:rsid w:val="00D02ACC"/>
    <w:rsid w:val="00D03518"/>
    <w:rsid w:val="00D03AE4"/>
    <w:rsid w:val="00D03EED"/>
    <w:rsid w:val="00D03FFA"/>
    <w:rsid w:val="00D0442D"/>
    <w:rsid w:val="00D048A0"/>
    <w:rsid w:val="00D04D3F"/>
    <w:rsid w:val="00D04DEB"/>
    <w:rsid w:val="00D04EAF"/>
    <w:rsid w:val="00D05F67"/>
    <w:rsid w:val="00D06791"/>
    <w:rsid w:val="00D06E76"/>
    <w:rsid w:val="00D07DF5"/>
    <w:rsid w:val="00D10A57"/>
    <w:rsid w:val="00D11994"/>
    <w:rsid w:val="00D11A21"/>
    <w:rsid w:val="00D12189"/>
    <w:rsid w:val="00D137CE"/>
    <w:rsid w:val="00D13BA1"/>
    <w:rsid w:val="00D146D8"/>
    <w:rsid w:val="00D1473D"/>
    <w:rsid w:val="00D162E3"/>
    <w:rsid w:val="00D16B7D"/>
    <w:rsid w:val="00D170B1"/>
    <w:rsid w:val="00D17309"/>
    <w:rsid w:val="00D173F5"/>
    <w:rsid w:val="00D21F88"/>
    <w:rsid w:val="00D2225A"/>
    <w:rsid w:val="00D227EE"/>
    <w:rsid w:val="00D22E4A"/>
    <w:rsid w:val="00D25B32"/>
    <w:rsid w:val="00D263AD"/>
    <w:rsid w:val="00D2725A"/>
    <w:rsid w:val="00D27261"/>
    <w:rsid w:val="00D27B91"/>
    <w:rsid w:val="00D27E7B"/>
    <w:rsid w:val="00D27F94"/>
    <w:rsid w:val="00D30BF5"/>
    <w:rsid w:val="00D312A6"/>
    <w:rsid w:val="00D3174F"/>
    <w:rsid w:val="00D32355"/>
    <w:rsid w:val="00D323C2"/>
    <w:rsid w:val="00D3447B"/>
    <w:rsid w:val="00D34E9E"/>
    <w:rsid w:val="00D35140"/>
    <w:rsid w:val="00D355CD"/>
    <w:rsid w:val="00D35A3B"/>
    <w:rsid w:val="00D4019A"/>
    <w:rsid w:val="00D402B0"/>
    <w:rsid w:val="00D40655"/>
    <w:rsid w:val="00D40A96"/>
    <w:rsid w:val="00D414A8"/>
    <w:rsid w:val="00D4155E"/>
    <w:rsid w:val="00D416EB"/>
    <w:rsid w:val="00D42815"/>
    <w:rsid w:val="00D43AE1"/>
    <w:rsid w:val="00D43CB9"/>
    <w:rsid w:val="00D44540"/>
    <w:rsid w:val="00D44E85"/>
    <w:rsid w:val="00D45234"/>
    <w:rsid w:val="00D4594A"/>
    <w:rsid w:val="00D4598E"/>
    <w:rsid w:val="00D46066"/>
    <w:rsid w:val="00D46866"/>
    <w:rsid w:val="00D476BC"/>
    <w:rsid w:val="00D47AC4"/>
    <w:rsid w:val="00D50D5C"/>
    <w:rsid w:val="00D50D67"/>
    <w:rsid w:val="00D520B4"/>
    <w:rsid w:val="00D521C3"/>
    <w:rsid w:val="00D523D6"/>
    <w:rsid w:val="00D52F2A"/>
    <w:rsid w:val="00D52F4F"/>
    <w:rsid w:val="00D52FD0"/>
    <w:rsid w:val="00D53DC3"/>
    <w:rsid w:val="00D54408"/>
    <w:rsid w:val="00D544ED"/>
    <w:rsid w:val="00D546EE"/>
    <w:rsid w:val="00D5479A"/>
    <w:rsid w:val="00D54A49"/>
    <w:rsid w:val="00D551DB"/>
    <w:rsid w:val="00D55B18"/>
    <w:rsid w:val="00D55CE2"/>
    <w:rsid w:val="00D5649A"/>
    <w:rsid w:val="00D56A75"/>
    <w:rsid w:val="00D56C04"/>
    <w:rsid w:val="00D60341"/>
    <w:rsid w:val="00D60B5B"/>
    <w:rsid w:val="00D60EC3"/>
    <w:rsid w:val="00D60F7D"/>
    <w:rsid w:val="00D61236"/>
    <w:rsid w:val="00D61920"/>
    <w:rsid w:val="00D62366"/>
    <w:rsid w:val="00D63F94"/>
    <w:rsid w:val="00D64199"/>
    <w:rsid w:val="00D66BC6"/>
    <w:rsid w:val="00D67304"/>
    <w:rsid w:val="00D67A20"/>
    <w:rsid w:val="00D70085"/>
    <w:rsid w:val="00D708DA"/>
    <w:rsid w:val="00D70C7A"/>
    <w:rsid w:val="00D71FE2"/>
    <w:rsid w:val="00D7357A"/>
    <w:rsid w:val="00D7389E"/>
    <w:rsid w:val="00D758C2"/>
    <w:rsid w:val="00D75C61"/>
    <w:rsid w:val="00D77688"/>
    <w:rsid w:val="00D80409"/>
    <w:rsid w:val="00D80D06"/>
    <w:rsid w:val="00D80DB8"/>
    <w:rsid w:val="00D8154D"/>
    <w:rsid w:val="00D81CE5"/>
    <w:rsid w:val="00D831DA"/>
    <w:rsid w:val="00D8473C"/>
    <w:rsid w:val="00D84AAB"/>
    <w:rsid w:val="00D84AD0"/>
    <w:rsid w:val="00D852E4"/>
    <w:rsid w:val="00D8541D"/>
    <w:rsid w:val="00D85FB1"/>
    <w:rsid w:val="00D91E00"/>
    <w:rsid w:val="00D93D35"/>
    <w:rsid w:val="00D940FF"/>
    <w:rsid w:val="00D9413B"/>
    <w:rsid w:val="00D94156"/>
    <w:rsid w:val="00D94917"/>
    <w:rsid w:val="00D95519"/>
    <w:rsid w:val="00D95CA5"/>
    <w:rsid w:val="00D97CDF"/>
    <w:rsid w:val="00DA0083"/>
    <w:rsid w:val="00DA0417"/>
    <w:rsid w:val="00DA0EF7"/>
    <w:rsid w:val="00DA17A4"/>
    <w:rsid w:val="00DA1908"/>
    <w:rsid w:val="00DA19DC"/>
    <w:rsid w:val="00DA1DDD"/>
    <w:rsid w:val="00DA2329"/>
    <w:rsid w:val="00DA251C"/>
    <w:rsid w:val="00DA2BB9"/>
    <w:rsid w:val="00DA3D12"/>
    <w:rsid w:val="00DA500F"/>
    <w:rsid w:val="00DA5672"/>
    <w:rsid w:val="00DA5BE2"/>
    <w:rsid w:val="00DA6DF7"/>
    <w:rsid w:val="00DA736E"/>
    <w:rsid w:val="00DA73FC"/>
    <w:rsid w:val="00DA7E19"/>
    <w:rsid w:val="00DB181E"/>
    <w:rsid w:val="00DB1923"/>
    <w:rsid w:val="00DB1A25"/>
    <w:rsid w:val="00DB22BC"/>
    <w:rsid w:val="00DB2CED"/>
    <w:rsid w:val="00DB323D"/>
    <w:rsid w:val="00DB393F"/>
    <w:rsid w:val="00DB3C44"/>
    <w:rsid w:val="00DB410B"/>
    <w:rsid w:val="00DB4A2F"/>
    <w:rsid w:val="00DB4CFB"/>
    <w:rsid w:val="00DB5266"/>
    <w:rsid w:val="00DB57E4"/>
    <w:rsid w:val="00DB65A7"/>
    <w:rsid w:val="00DC065C"/>
    <w:rsid w:val="00DC0B3A"/>
    <w:rsid w:val="00DC0C13"/>
    <w:rsid w:val="00DC1D91"/>
    <w:rsid w:val="00DC215D"/>
    <w:rsid w:val="00DC25DF"/>
    <w:rsid w:val="00DC2A3E"/>
    <w:rsid w:val="00DC2DF8"/>
    <w:rsid w:val="00DC30F1"/>
    <w:rsid w:val="00DC3711"/>
    <w:rsid w:val="00DC589A"/>
    <w:rsid w:val="00DC632D"/>
    <w:rsid w:val="00DC6C34"/>
    <w:rsid w:val="00DC6D34"/>
    <w:rsid w:val="00DC6E39"/>
    <w:rsid w:val="00DC777E"/>
    <w:rsid w:val="00DD0276"/>
    <w:rsid w:val="00DD03C1"/>
    <w:rsid w:val="00DD05B2"/>
    <w:rsid w:val="00DD11DE"/>
    <w:rsid w:val="00DD1A92"/>
    <w:rsid w:val="00DD1BDA"/>
    <w:rsid w:val="00DD1F6F"/>
    <w:rsid w:val="00DD2659"/>
    <w:rsid w:val="00DD2911"/>
    <w:rsid w:val="00DD32FB"/>
    <w:rsid w:val="00DD3394"/>
    <w:rsid w:val="00DD36DB"/>
    <w:rsid w:val="00DD3D80"/>
    <w:rsid w:val="00DD4598"/>
    <w:rsid w:val="00DD4D87"/>
    <w:rsid w:val="00DD5956"/>
    <w:rsid w:val="00DD5F8F"/>
    <w:rsid w:val="00DD642C"/>
    <w:rsid w:val="00DD7E85"/>
    <w:rsid w:val="00DE01A8"/>
    <w:rsid w:val="00DE04BA"/>
    <w:rsid w:val="00DE1E25"/>
    <w:rsid w:val="00DE2041"/>
    <w:rsid w:val="00DE2BD1"/>
    <w:rsid w:val="00DE3C68"/>
    <w:rsid w:val="00DE3D98"/>
    <w:rsid w:val="00DE4567"/>
    <w:rsid w:val="00DE535E"/>
    <w:rsid w:val="00DE6058"/>
    <w:rsid w:val="00DE6BCF"/>
    <w:rsid w:val="00DE7DA9"/>
    <w:rsid w:val="00DF036B"/>
    <w:rsid w:val="00DF03B4"/>
    <w:rsid w:val="00DF04A1"/>
    <w:rsid w:val="00DF1253"/>
    <w:rsid w:val="00DF16A9"/>
    <w:rsid w:val="00DF187A"/>
    <w:rsid w:val="00DF1A8D"/>
    <w:rsid w:val="00DF2A44"/>
    <w:rsid w:val="00DF2CC2"/>
    <w:rsid w:val="00DF2F56"/>
    <w:rsid w:val="00DF3021"/>
    <w:rsid w:val="00DF36E8"/>
    <w:rsid w:val="00DF5EAA"/>
    <w:rsid w:val="00DF7035"/>
    <w:rsid w:val="00DF7BAD"/>
    <w:rsid w:val="00E0124C"/>
    <w:rsid w:val="00E01355"/>
    <w:rsid w:val="00E02416"/>
    <w:rsid w:val="00E02451"/>
    <w:rsid w:val="00E035B7"/>
    <w:rsid w:val="00E03ABC"/>
    <w:rsid w:val="00E0443A"/>
    <w:rsid w:val="00E056A9"/>
    <w:rsid w:val="00E056AA"/>
    <w:rsid w:val="00E05915"/>
    <w:rsid w:val="00E05A0C"/>
    <w:rsid w:val="00E06CDA"/>
    <w:rsid w:val="00E06E06"/>
    <w:rsid w:val="00E07296"/>
    <w:rsid w:val="00E0732D"/>
    <w:rsid w:val="00E1023A"/>
    <w:rsid w:val="00E10EA2"/>
    <w:rsid w:val="00E1112B"/>
    <w:rsid w:val="00E113D2"/>
    <w:rsid w:val="00E11906"/>
    <w:rsid w:val="00E1249C"/>
    <w:rsid w:val="00E12BEA"/>
    <w:rsid w:val="00E13409"/>
    <w:rsid w:val="00E142C2"/>
    <w:rsid w:val="00E145B3"/>
    <w:rsid w:val="00E148E5"/>
    <w:rsid w:val="00E14BA8"/>
    <w:rsid w:val="00E14DCB"/>
    <w:rsid w:val="00E16824"/>
    <w:rsid w:val="00E177D5"/>
    <w:rsid w:val="00E177DA"/>
    <w:rsid w:val="00E20327"/>
    <w:rsid w:val="00E20FB4"/>
    <w:rsid w:val="00E21105"/>
    <w:rsid w:val="00E214D1"/>
    <w:rsid w:val="00E21DFD"/>
    <w:rsid w:val="00E22CD6"/>
    <w:rsid w:val="00E230D7"/>
    <w:rsid w:val="00E23757"/>
    <w:rsid w:val="00E2450C"/>
    <w:rsid w:val="00E24CAA"/>
    <w:rsid w:val="00E2566F"/>
    <w:rsid w:val="00E25832"/>
    <w:rsid w:val="00E26763"/>
    <w:rsid w:val="00E26B1F"/>
    <w:rsid w:val="00E26D38"/>
    <w:rsid w:val="00E27D90"/>
    <w:rsid w:val="00E27DE6"/>
    <w:rsid w:val="00E310D2"/>
    <w:rsid w:val="00E311BF"/>
    <w:rsid w:val="00E31216"/>
    <w:rsid w:val="00E31EEF"/>
    <w:rsid w:val="00E32808"/>
    <w:rsid w:val="00E32C8A"/>
    <w:rsid w:val="00E32E9E"/>
    <w:rsid w:val="00E341CD"/>
    <w:rsid w:val="00E34C19"/>
    <w:rsid w:val="00E36F3F"/>
    <w:rsid w:val="00E3713E"/>
    <w:rsid w:val="00E37E6F"/>
    <w:rsid w:val="00E37E73"/>
    <w:rsid w:val="00E412BE"/>
    <w:rsid w:val="00E4164C"/>
    <w:rsid w:val="00E419B8"/>
    <w:rsid w:val="00E4394E"/>
    <w:rsid w:val="00E43C0C"/>
    <w:rsid w:val="00E4491E"/>
    <w:rsid w:val="00E44A42"/>
    <w:rsid w:val="00E44E7D"/>
    <w:rsid w:val="00E450EC"/>
    <w:rsid w:val="00E4511B"/>
    <w:rsid w:val="00E45F90"/>
    <w:rsid w:val="00E45FA6"/>
    <w:rsid w:val="00E4619C"/>
    <w:rsid w:val="00E46C43"/>
    <w:rsid w:val="00E5022E"/>
    <w:rsid w:val="00E50405"/>
    <w:rsid w:val="00E515A3"/>
    <w:rsid w:val="00E5194D"/>
    <w:rsid w:val="00E520AF"/>
    <w:rsid w:val="00E522E9"/>
    <w:rsid w:val="00E5245C"/>
    <w:rsid w:val="00E52732"/>
    <w:rsid w:val="00E52E86"/>
    <w:rsid w:val="00E53706"/>
    <w:rsid w:val="00E53FDF"/>
    <w:rsid w:val="00E547B9"/>
    <w:rsid w:val="00E5559D"/>
    <w:rsid w:val="00E55A9C"/>
    <w:rsid w:val="00E56A9C"/>
    <w:rsid w:val="00E56FCE"/>
    <w:rsid w:val="00E57296"/>
    <w:rsid w:val="00E57723"/>
    <w:rsid w:val="00E57E3A"/>
    <w:rsid w:val="00E60454"/>
    <w:rsid w:val="00E610F8"/>
    <w:rsid w:val="00E615FA"/>
    <w:rsid w:val="00E61F9B"/>
    <w:rsid w:val="00E6218F"/>
    <w:rsid w:val="00E63A8B"/>
    <w:rsid w:val="00E65091"/>
    <w:rsid w:val="00E663FB"/>
    <w:rsid w:val="00E66A9A"/>
    <w:rsid w:val="00E67277"/>
    <w:rsid w:val="00E677F5"/>
    <w:rsid w:val="00E706DB"/>
    <w:rsid w:val="00E708E1"/>
    <w:rsid w:val="00E70C5B"/>
    <w:rsid w:val="00E720CF"/>
    <w:rsid w:val="00E72232"/>
    <w:rsid w:val="00E72E22"/>
    <w:rsid w:val="00E7318F"/>
    <w:rsid w:val="00E74BAB"/>
    <w:rsid w:val="00E74EA1"/>
    <w:rsid w:val="00E75395"/>
    <w:rsid w:val="00E75917"/>
    <w:rsid w:val="00E76F2B"/>
    <w:rsid w:val="00E77CEE"/>
    <w:rsid w:val="00E77F60"/>
    <w:rsid w:val="00E8091D"/>
    <w:rsid w:val="00E80A90"/>
    <w:rsid w:val="00E80ABE"/>
    <w:rsid w:val="00E80CBB"/>
    <w:rsid w:val="00E8121D"/>
    <w:rsid w:val="00E81643"/>
    <w:rsid w:val="00E81F17"/>
    <w:rsid w:val="00E82203"/>
    <w:rsid w:val="00E83371"/>
    <w:rsid w:val="00E83647"/>
    <w:rsid w:val="00E83FBD"/>
    <w:rsid w:val="00E8422A"/>
    <w:rsid w:val="00E84880"/>
    <w:rsid w:val="00E84A88"/>
    <w:rsid w:val="00E84AB8"/>
    <w:rsid w:val="00E85D10"/>
    <w:rsid w:val="00E85E6C"/>
    <w:rsid w:val="00E86DB9"/>
    <w:rsid w:val="00E86E5D"/>
    <w:rsid w:val="00E87A10"/>
    <w:rsid w:val="00E87EBC"/>
    <w:rsid w:val="00E90B9E"/>
    <w:rsid w:val="00E90E81"/>
    <w:rsid w:val="00E914EC"/>
    <w:rsid w:val="00E916BA"/>
    <w:rsid w:val="00E925C3"/>
    <w:rsid w:val="00E928E4"/>
    <w:rsid w:val="00E92B12"/>
    <w:rsid w:val="00E92E63"/>
    <w:rsid w:val="00E93070"/>
    <w:rsid w:val="00E93BBE"/>
    <w:rsid w:val="00E94346"/>
    <w:rsid w:val="00E9447C"/>
    <w:rsid w:val="00E946FA"/>
    <w:rsid w:val="00E951C6"/>
    <w:rsid w:val="00E955AF"/>
    <w:rsid w:val="00E95B9C"/>
    <w:rsid w:val="00E95CB9"/>
    <w:rsid w:val="00E96A12"/>
    <w:rsid w:val="00E96E26"/>
    <w:rsid w:val="00E96FFD"/>
    <w:rsid w:val="00E97347"/>
    <w:rsid w:val="00EA0421"/>
    <w:rsid w:val="00EA0ECB"/>
    <w:rsid w:val="00EA25F4"/>
    <w:rsid w:val="00EA29AF"/>
    <w:rsid w:val="00EA3F52"/>
    <w:rsid w:val="00EA466D"/>
    <w:rsid w:val="00EA49DF"/>
    <w:rsid w:val="00EA5D25"/>
    <w:rsid w:val="00EA6475"/>
    <w:rsid w:val="00EA722E"/>
    <w:rsid w:val="00EA7F4C"/>
    <w:rsid w:val="00EB0037"/>
    <w:rsid w:val="00EB0F32"/>
    <w:rsid w:val="00EB165F"/>
    <w:rsid w:val="00EB2ECE"/>
    <w:rsid w:val="00EB540D"/>
    <w:rsid w:val="00EB5770"/>
    <w:rsid w:val="00EB5B79"/>
    <w:rsid w:val="00EB5C18"/>
    <w:rsid w:val="00EB643D"/>
    <w:rsid w:val="00EB6B3F"/>
    <w:rsid w:val="00EB758A"/>
    <w:rsid w:val="00EB7AC1"/>
    <w:rsid w:val="00EB7EB9"/>
    <w:rsid w:val="00EC13E1"/>
    <w:rsid w:val="00EC1754"/>
    <w:rsid w:val="00EC1B86"/>
    <w:rsid w:val="00EC1C6F"/>
    <w:rsid w:val="00EC1ED7"/>
    <w:rsid w:val="00EC35AD"/>
    <w:rsid w:val="00EC3E68"/>
    <w:rsid w:val="00EC45D3"/>
    <w:rsid w:val="00EC45FB"/>
    <w:rsid w:val="00EC49D2"/>
    <w:rsid w:val="00EC5B65"/>
    <w:rsid w:val="00EC6D36"/>
    <w:rsid w:val="00EC7D47"/>
    <w:rsid w:val="00EC7DFD"/>
    <w:rsid w:val="00ED058F"/>
    <w:rsid w:val="00ED0B92"/>
    <w:rsid w:val="00ED0C17"/>
    <w:rsid w:val="00ED1285"/>
    <w:rsid w:val="00ED138D"/>
    <w:rsid w:val="00ED172B"/>
    <w:rsid w:val="00ED2F1B"/>
    <w:rsid w:val="00ED3377"/>
    <w:rsid w:val="00ED4224"/>
    <w:rsid w:val="00ED5500"/>
    <w:rsid w:val="00ED6401"/>
    <w:rsid w:val="00ED648C"/>
    <w:rsid w:val="00ED701D"/>
    <w:rsid w:val="00ED7079"/>
    <w:rsid w:val="00ED7FA8"/>
    <w:rsid w:val="00EE1419"/>
    <w:rsid w:val="00EE17FE"/>
    <w:rsid w:val="00EE2A32"/>
    <w:rsid w:val="00EE3B3B"/>
    <w:rsid w:val="00EE3FD0"/>
    <w:rsid w:val="00EE4AAE"/>
    <w:rsid w:val="00EE4E2B"/>
    <w:rsid w:val="00EE4EEA"/>
    <w:rsid w:val="00EE646D"/>
    <w:rsid w:val="00EE7C15"/>
    <w:rsid w:val="00EF01CD"/>
    <w:rsid w:val="00EF033E"/>
    <w:rsid w:val="00EF0C4E"/>
    <w:rsid w:val="00EF13CE"/>
    <w:rsid w:val="00EF1DF9"/>
    <w:rsid w:val="00EF31C4"/>
    <w:rsid w:val="00EF323C"/>
    <w:rsid w:val="00EF334A"/>
    <w:rsid w:val="00EF36A4"/>
    <w:rsid w:val="00EF43DB"/>
    <w:rsid w:val="00EF44C0"/>
    <w:rsid w:val="00EF556E"/>
    <w:rsid w:val="00EF5BB2"/>
    <w:rsid w:val="00EF6098"/>
    <w:rsid w:val="00EF77F1"/>
    <w:rsid w:val="00EF7CF4"/>
    <w:rsid w:val="00EF7F38"/>
    <w:rsid w:val="00F000AB"/>
    <w:rsid w:val="00F00218"/>
    <w:rsid w:val="00F00611"/>
    <w:rsid w:val="00F00957"/>
    <w:rsid w:val="00F00A91"/>
    <w:rsid w:val="00F00D5D"/>
    <w:rsid w:val="00F010A1"/>
    <w:rsid w:val="00F02665"/>
    <w:rsid w:val="00F02797"/>
    <w:rsid w:val="00F03183"/>
    <w:rsid w:val="00F03965"/>
    <w:rsid w:val="00F04544"/>
    <w:rsid w:val="00F04623"/>
    <w:rsid w:val="00F04C1F"/>
    <w:rsid w:val="00F04E53"/>
    <w:rsid w:val="00F04E55"/>
    <w:rsid w:val="00F058A7"/>
    <w:rsid w:val="00F0632C"/>
    <w:rsid w:val="00F068BA"/>
    <w:rsid w:val="00F07660"/>
    <w:rsid w:val="00F07EBC"/>
    <w:rsid w:val="00F11018"/>
    <w:rsid w:val="00F11205"/>
    <w:rsid w:val="00F12581"/>
    <w:rsid w:val="00F128C5"/>
    <w:rsid w:val="00F12C03"/>
    <w:rsid w:val="00F12F33"/>
    <w:rsid w:val="00F13375"/>
    <w:rsid w:val="00F13D0E"/>
    <w:rsid w:val="00F14465"/>
    <w:rsid w:val="00F146CE"/>
    <w:rsid w:val="00F14954"/>
    <w:rsid w:val="00F152F0"/>
    <w:rsid w:val="00F15A6F"/>
    <w:rsid w:val="00F15DE4"/>
    <w:rsid w:val="00F15F01"/>
    <w:rsid w:val="00F161FC"/>
    <w:rsid w:val="00F173A6"/>
    <w:rsid w:val="00F17943"/>
    <w:rsid w:val="00F17BE1"/>
    <w:rsid w:val="00F200C2"/>
    <w:rsid w:val="00F20222"/>
    <w:rsid w:val="00F217B6"/>
    <w:rsid w:val="00F23072"/>
    <w:rsid w:val="00F23E7B"/>
    <w:rsid w:val="00F24B9B"/>
    <w:rsid w:val="00F25D2D"/>
    <w:rsid w:val="00F26F4F"/>
    <w:rsid w:val="00F27F93"/>
    <w:rsid w:val="00F308D8"/>
    <w:rsid w:val="00F30A62"/>
    <w:rsid w:val="00F30B9E"/>
    <w:rsid w:val="00F315A0"/>
    <w:rsid w:val="00F3184E"/>
    <w:rsid w:val="00F31D80"/>
    <w:rsid w:val="00F323A4"/>
    <w:rsid w:val="00F3270B"/>
    <w:rsid w:val="00F32B0D"/>
    <w:rsid w:val="00F33181"/>
    <w:rsid w:val="00F33F6B"/>
    <w:rsid w:val="00F3708F"/>
    <w:rsid w:val="00F375EE"/>
    <w:rsid w:val="00F40040"/>
    <w:rsid w:val="00F401ED"/>
    <w:rsid w:val="00F40E76"/>
    <w:rsid w:val="00F41344"/>
    <w:rsid w:val="00F422DF"/>
    <w:rsid w:val="00F4396A"/>
    <w:rsid w:val="00F439F9"/>
    <w:rsid w:val="00F43A18"/>
    <w:rsid w:val="00F43A19"/>
    <w:rsid w:val="00F46088"/>
    <w:rsid w:val="00F468E4"/>
    <w:rsid w:val="00F4720D"/>
    <w:rsid w:val="00F500BD"/>
    <w:rsid w:val="00F50A54"/>
    <w:rsid w:val="00F5187A"/>
    <w:rsid w:val="00F51A69"/>
    <w:rsid w:val="00F52A41"/>
    <w:rsid w:val="00F52C40"/>
    <w:rsid w:val="00F52CA6"/>
    <w:rsid w:val="00F5474E"/>
    <w:rsid w:val="00F55181"/>
    <w:rsid w:val="00F55E79"/>
    <w:rsid w:val="00F56763"/>
    <w:rsid w:val="00F56831"/>
    <w:rsid w:val="00F5683F"/>
    <w:rsid w:val="00F57363"/>
    <w:rsid w:val="00F5767F"/>
    <w:rsid w:val="00F6016A"/>
    <w:rsid w:val="00F60406"/>
    <w:rsid w:val="00F60925"/>
    <w:rsid w:val="00F61AE1"/>
    <w:rsid w:val="00F61D18"/>
    <w:rsid w:val="00F63628"/>
    <w:rsid w:val="00F64795"/>
    <w:rsid w:val="00F64BC8"/>
    <w:rsid w:val="00F66C2A"/>
    <w:rsid w:val="00F701AB"/>
    <w:rsid w:val="00F719F3"/>
    <w:rsid w:val="00F73563"/>
    <w:rsid w:val="00F736B0"/>
    <w:rsid w:val="00F746B3"/>
    <w:rsid w:val="00F753E5"/>
    <w:rsid w:val="00F754E9"/>
    <w:rsid w:val="00F761DC"/>
    <w:rsid w:val="00F762C9"/>
    <w:rsid w:val="00F763C8"/>
    <w:rsid w:val="00F76470"/>
    <w:rsid w:val="00F765EE"/>
    <w:rsid w:val="00F769FA"/>
    <w:rsid w:val="00F774D6"/>
    <w:rsid w:val="00F775B8"/>
    <w:rsid w:val="00F779C7"/>
    <w:rsid w:val="00F77A1B"/>
    <w:rsid w:val="00F77FDE"/>
    <w:rsid w:val="00F80B42"/>
    <w:rsid w:val="00F815DC"/>
    <w:rsid w:val="00F837CB"/>
    <w:rsid w:val="00F84906"/>
    <w:rsid w:val="00F85477"/>
    <w:rsid w:val="00F859E3"/>
    <w:rsid w:val="00F86111"/>
    <w:rsid w:val="00F86B4E"/>
    <w:rsid w:val="00F87234"/>
    <w:rsid w:val="00F8770D"/>
    <w:rsid w:val="00F87ABC"/>
    <w:rsid w:val="00F87E4D"/>
    <w:rsid w:val="00F90584"/>
    <w:rsid w:val="00F907D8"/>
    <w:rsid w:val="00F90B19"/>
    <w:rsid w:val="00F914DA"/>
    <w:rsid w:val="00F91F64"/>
    <w:rsid w:val="00F920CF"/>
    <w:rsid w:val="00F9210A"/>
    <w:rsid w:val="00F92804"/>
    <w:rsid w:val="00F92E7F"/>
    <w:rsid w:val="00F93293"/>
    <w:rsid w:val="00F93C01"/>
    <w:rsid w:val="00F9440E"/>
    <w:rsid w:val="00F944A6"/>
    <w:rsid w:val="00F9463D"/>
    <w:rsid w:val="00F946B2"/>
    <w:rsid w:val="00F950B0"/>
    <w:rsid w:val="00F9548B"/>
    <w:rsid w:val="00F956F1"/>
    <w:rsid w:val="00F972D3"/>
    <w:rsid w:val="00F97BDC"/>
    <w:rsid w:val="00FA226F"/>
    <w:rsid w:val="00FA2AE5"/>
    <w:rsid w:val="00FA2BC9"/>
    <w:rsid w:val="00FA3113"/>
    <w:rsid w:val="00FA390E"/>
    <w:rsid w:val="00FA45C2"/>
    <w:rsid w:val="00FA4CDF"/>
    <w:rsid w:val="00FA5529"/>
    <w:rsid w:val="00FA5614"/>
    <w:rsid w:val="00FA5741"/>
    <w:rsid w:val="00FA5B2F"/>
    <w:rsid w:val="00FA6019"/>
    <w:rsid w:val="00FA6CBA"/>
    <w:rsid w:val="00FA6F35"/>
    <w:rsid w:val="00FA731E"/>
    <w:rsid w:val="00FA73F7"/>
    <w:rsid w:val="00FA7ECA"/>
    <w:rsid w:val="00FB11D6"/>
    <w:rsid w:val="00FB1914"/>
    <w:rsid w:val="00FB1A06"/>
    <w:rsid w:val="00FB1CFB"/>
    <w:rsid w:val="00FB1DD0"/>
    <w:rsid w:val="00FB209A"/>
    <w:rsid w:val="00FB2292"/>
    <w:rsid w:val="00FB248F"/>
    <w:rsid w:val="00FB2EF8"/>
    <w:rsid w:val="00FB3940"/>
    <w:rsid w:val="00FB4488"/>
    <w:rsid w:val="00FB484C"/>
    <w:rsid w:val="00FB54CB"/>
    <w:rsid w:val="00FB5E7D"/>
    <w:rsid w:val="00FB5EC5"/>
    <w:rsid w:val="00FB621F"/>
    <w:rsid w:val="00FB6881"/>
    <w:rsid w:val="00FB6939"/>
    <w:rsid w:val="00FB6B41"/>
    <w:rsid w:val="00FB778F"/>
    <w:rsid w:val="00FB7BE2"/>
    <w:rsid w:val="00FB7F53"/>
    <w:rsid w:val="00FC03EE"/>
    <w:rsid w:val="00FC0F6F"/>
    <w:rsid w:val="00FC1F0C"/>
    <w:rsid w:val="00FC28EF"/>
    <w:rsid w:val="00FC33B9"/>
    <w:rsid w:val="00FC3886"/>
    <w:rsid w:val="00FC3FFE"/>
    <w:rsid w:val="00FC4982"/>
    <w:rsid w:val="00FC553F"/>
    <w:rsid w:val="00FC5B7A"/>
    <w:rsid w:val="00FC5C74"/>
    <w:rsid w:val="00FC738D"/>
    <w:rsid w:val="00FC751F"/>
    <w:rsid w:val="00FC7AFB"/>
    <w:rsid w:val="00FC7BE5"/>
    <w:rsid w:val="00FC7C9B"/>
    <w:rsid w:val="00FD00D3"/>
    <w:rsid w:val="00FD1676"/>
    <w:rsid w:val="00FD2659"/>
    <w:rsid w:val="00FD2A85"/>
    <w:rsid w:val="00FD2C3B"/>
    <w:rsid w:val="00FD2EBF"/>
    <w:rsid w:val="00FD45E8"/>
    <w:rsid w:val="00FD4AD1"/>
    <w:rsid w:val="00FD4B74"/>
    <w:rsid w:val="00FD5C35"/>
    <w:rsid w:val="00FD7187"/>
    <w:rsid w:val="00FE054E"/>
    <w:rsid w:val="00FE21C5"/>
    <w:rsid w:val="00FE25B8"/>
    <w:rsid w:val="00FE2E4A"/>
    <w:rsid w:val="00FE361A"/>
    <w:rsid w:val="00FE3EAF"/>
    <w:rsid w:val="00FE4000"/>
    <w:rsid w:val="00FE43D4"/>
    <w:rsid w:val="00FE4449"/>
    <w:rsid w:val="00FE5694"/>
    <w:rsid w:val="00FE70F7"/>
    <w:rsid w:val="00FE7477"/>
    <w:rsid w:val="00FE7803"/>
    <w:rsid w:val="00FE7CF3"/>
    <w:rsid w:val="00FE7FA5"/>
    <w:rsid w:val="00FF0519"/>
    <w:rsid w:val="00FF0878"/>
    <w:rsid w:val="00FF138C"/>
    <w:rsid w:val="00FF2307"/>
    <w:rsid w:val="00FF30F4"/>
    <w:rsid w:val="00FF3E61"/>
    <w:rsid w:val="00FF3EE0"/>
    <w:rsid w:val="00FF4B52"/>
    <w:rsid w:val="00FF4E11"/>
    <w:rsid w:val="00FF58B4"/>
    <w:rsid w:val="00FF5F28"/>
    <w:rsid w:val="00FF6831"/>
    <w:rsid w:val="00FF6D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6A546F1"/>
  <w15:docId w15:val="{798186F7-8EE2-4890-BC6F-52FE5427D4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34A3C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23661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E8337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nhideWhenUsed/>
    <w:qFormat/>
    <w:rsid w:val="0011497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5">
    <w:name w:val="heading 5"/>
    <w:basedOn w:val="Normalny"/>
    <w:next w:val="Normalny"/>
    <w:link w:val="Nagwek5Znak"/>
    <w:qFormat/>
    <w:rsid w:val="00BE21CB"/>
    <w:pPr>
      <w:keepNext/>
      <w:autoSpaceDE w:val="0"/>
      <w:autoSpaceDN w:val="0"/>
      <w:spacing w:line="360" w:lineRule="auto"/>
      <w:ind w:left="-1531"/>
      <w:jc w:val="both"/>
      <w:outlineLvl w:val="4"/>
    </w:pPr>
    <w:rPr>
      <w:b/>
      <w:bCs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236611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qFormat/>
    <w:rsid w:val="00BE21CB"/>
    <w:pPr>
      <w:spacing w:before="240" w:after="60"/>
      <w:outlineLvl w:val="6"/>
    </w:pPr>
  </w:style>
  <w:style w:type="paragraph" w:styleId="Nagwek9">
    <w:name w:val="heading 9"/>
    <w:basedOn w:val="Normalny"/>
    <w:next w:val="Normalny"/>
    <w:link w:val="Nagwek9Znak"/>
    <w:qFormat/>
    <w:rsid w:val="00BE21CB"/>
    <w:pPr>
      <w:keepNext/>
      <w:autoSpaceDE w:val="0"/>
      <w:autoSpaceDN w:val="0"/>
      <w:jc w:val="both"/>
      <w:outlineLvl w:val="8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BE21CB"/>
    <w:rPr>
      <w:color w:val="0000FF"/>
      <w:u w:val="single"/>
    </w:rPr>
  </w:style>
  <w:style w:type="character" w:customStyle="1" w:styleId="Nagwek5Znak">
    <w:name w:val="Nagłówek 5 Znak"/>
    <w:link w:val="Nagwek5"/>
    <w:locked/>
    <w:rsid w:val="00BE21CB"/>
    <w:rPr>
      <w:b/>
      <w:bCs/>
      <w:sz w:val="24"/>
      <w:szCs w:val="24"/>
      <w:lang w:val="pl-PL" w:eastAsia="pl-PL" w:bidi="ar-SA"/>
    </w:rPr>
  </w:style>
  <w:style w:type="character" w:customStyle="1" w:styleId="Nagwek9Znak">
    <w:name w:val="Nagłówek 9 Znak"/>
    <w:link w:val="Nagwek9"/>
    <w:locked/>
    <w:rsid w:val="00BE21CB"/>
    <w:rPr>
      <w:b/>
      <w:bCs/>
      <w:sz w:val="24"/>
      <w:szCs w:val="24"/>
      <w:lang w:val="pl-PL" w:eastAsia="pl-PL" w:bidi="ar-SA"/>
    </w:rPr>
  </w:style>
  <w:style w:type="character" w:customStyle="1" w:styleId="StopkaZnak">
    <w:name w:val="Stopka Znak"/>
    <w:link w:val="Stopka"/>
    <w:uiPriority w:val="99"/>
    <w:locked/>
    <w:rsid w:val="00BE21CB"/>
    <w:rPr>
      <w:sz w:val="24"/>
      <w:szCs w:val="24"/>
      <w:lang w:val="pl-PL" w:eastAsia="pl-PL" w:bidi="ar-SA"/>
    </w:rPr>
  </w:style>
  <w:style w:type="paragraph" w:styleId="Stopka">
    <w:name w:val="footer"/>
    <w:basedOn w:val="Normalny"/>
    <w:link w:val="StopkaZnak"/>
    <w:uiPriority w:val="99"/>
    <w:rsid w:val="00BE21CB"/>
    <w:pPr>
      <w:tabs>
        <w:tab w:val="center" w:pos="4536"/>
        <w:tab w:val="right" w:pos="9072"/>
      </w:tabs>
    </w:pPr>
  </w:style>
  <w:style w:type="paragraph" w:styleId="Lista">
    <w:name w:val="List"/>
    <w:basedOn w:val="Normalny"/>
    <w:rsid w:val="00BE21CB"/>
    <w:pPr>
      <w:autoSpaceDE w:val="0"/>
      <w:autoSpaceDN w:val="0"/>
      <w:ind w:left="283" w:hanging="283"/>
    </w:pPr>
    <w:rPr>
      <w:sz w:val="20"/>
      <w:szCs w:val="20"/>
    </w:rPr>
  </w:style>
  <w:style w:type="paragraph" w:styleId="Lista3">
    <w:name w:val="List 3"/>
    <w:basedOn w:val="Normalny"/>
    <w:rsid w:val="00BE21CB"/>
    <w:pPr>
      <w:autoSpaceDE w:val="0"/>
      <w:autoSpaceDN w:val="0"/>
      <w:ind w:left="849" w:hanging="283"/>
    </w:pPr>
    <w:rPr>
      <w:sz w:val="20"/>
      <w:szCs w:val="20"/>
    </w:rPr>
  </w:style>
  <w:style w:type="paragraph" w:styleId="Lista4">
    <w:name w:val="List 4"/>
    <w:basedOn w:val="Normalny"/>
    <w:rsid w:val="00BE21CB"/>
    <w:pPr>
      <w:autoSpaceDE w:val="0"/>
      <w:autoSpaceDN w:val="0"/>
      <w:ind w:left="1132" w:hanging="283"/>
    </w:pPr>
    <w:rPr>
      <w:sz w:val="20"/>
      <w:szCs w:val="20"/>
    </w:rPr>
  </w:style>
  <w:style w:type="paragraph" w:styleId="Tekstpodstawowy">
    <w:name w:val="Body Text"/>
    <w:basedOn w:val="Normalny"/>
    <w:link w:val="TekstpodstawowyZnak"/>
    <w:rsid w:val="00BE21CB"/>
    <w:pPr>
      <w:spacing w:after="120"/>
    </w:pPr>
  </w:style>
  <w:style w:type="paragraph" w:styleId="Tekstpodstawowywcity">
    <w:name w:val="Body Text Indent"/>
    <w:basedOn w:val="Normalny"/>
    <w:link w:val="TekstpodstawowywcityZnak"/>
    <w:rsid w:val="00BE21CB"/>
    <w:pPr>
      <w:spacing w:after="120"/>
      <w:ind w:left="283"/>
    </w:pPr>
    <w:rPr>
      <w:lang w:val="x-none" w:eastAsia="x-none"/>
    </w:rPr>
  </w:style>
  <w:style w:type="character" w:customStyle="1" w:styleId="Tekstpodstawowy3Znak">
    <w:name w:val="Tekst podstawowy 3 Znak"/>
    <w:link w:val="Tekstpodstawowy3"/>
    <w:locked/>
    <w:rsid w:val="00BE21CB"/>
    <w:rPr>
      <w:rFonts w:ascii="Arial" w:hAnsi="Arial" w:cs="Arial"/>
      <w:sz w:val="24"/>
      <w:szCs w:val="24"/>
      <w:lang w:val="pl-PL" w:eastAsia="pl-PL" w:bidi="ar-SA"/>
    </w:rPr>
  </w:style>
  <w:style w:type="paragraph" w:styleId="Tekstpodstawowy3">
    <w:name w:val="Body Text 3"/>
    <w:basedOn w:val="Normalny"/>
    <w:link w:val="Tekstpodstawowy3Znak"/>
    <w:rsid w:val="00BE21CB"/>
    <w:pPr>
      <w:autoSpaceDE w:val="0"/>
      <w:autoSpaceDN w:val="0"/>
      <w:jc w:val="both"/>
    </w:pPr>
    <w:rPr>
      <w:rFonts w:ascii="Arial" w:hAnsi="Arial" w:cs="Arial"/>
    </w:rPr>
  </w:style>
  <w:style w:type="paragraph" w:styleId="Tekstpodstawowywcity2">
    <w:name w:val="Body Text Indent 2"/>
    <w:basedOn w:val="Normalny"/>
    <w:link w:val="Tekstpodstawowywcity2Znak"/>
    <w:rsid w:val="00BE21CB"/>
    <w:pPr>
      <w:spacing w:after="120" w:line="480" w:lineRule="auto"/>
      <w:ind w:left="283"/>
    </w:pPr>
  </w:style>
  <w:style w:type="character" w:customStyle="1" w:styleId="Tekstpodstawowywcity3Znak">
    <w:name w:val="Tekst podstawowy wcięty 3 Znak"/>
    <w:link w:val="Tekstpodstawowywcity3"/>
    <w:locked/>
    <w:rsid w:val="00BE21CB"/>
    <w:rPr>
      <w:rFonts w:ascii="Arial" w:hAnsi="Arial" w:cs="Arial"/>
      <w:b/>
      <w:bCs/>
      <w:sz w:val="24"/>
      <w:szCs w:val="24"/>
      <w:lang w:val="pl-PL" w:eastAsia="pl-PL" w:bidi="ar-SA"/>
    </w:rPr>
  </w:style>
  <w:style w:type="paragraph" w:styleId="Tekstpodstawowywcity3">
    <w:name w:val="Body Text Indent 3"/>
    <w:basedOn w:val="Normalny"/>
    <w:link w:val="Tekstpodstawowywcity3Znak"/>
    <w:rsid w:val="00BE21CB"/>
    <w:pPr>
      <w:autoSpaceDE w:val="0"/>
      <w:autoSpaceDN w:val="0"/>
      <w:ind w:left="284" w:hanging="284"/>
      <w:jc w:val="both"/>
    </w:pPr>
    <w:rPr>
      <w:rFonts w:ascii="Arial" w:hAnsi="Arial" w:cs="Arial"/>
      <w:b/>
      <w:bCs/>
    </w:rPr>
  </w:style>
  <w:style w:type="paragraph" w:customStyle="1" w:styleId="Skrconyadreszwrotny">
    <w:name w:val="Skrócony adres zwrotny"/>
    <w:basedOn w:val="Normalny"/>
    <w:rsid w:val="00BE21CB"/>
    <w:pPr>
      <w:autoSpaceDE w:val="0"/>
      <w:autoSpaceDN w:val="0"/>
    </w:pPr>
    <w:rPr>
      <w:sz w:val="20"/>
      <w:szCs w:val="20"/>
    </w:rPr>
  </w:style>
  <w:style w:type="paragraph" w:customStyle="1" w:styleId="WierszPP">
    <w:name w:val="Wiersz PP"/>
    <w:basedOn w:val="Podpis"/>
    <w:rsid w:val="00BE21CB"/>
    <w:pPr>
      <w:autoSpaceDE w:val="0"/>
      <w:autoSpaceDN w:val="0"/>
    </w:pPr>
    <w:rPr>
      <w:sz w:val="20"/>
      <w:szCs w:val="20"/>
    </w:rPr>
  </w:style>
  <w:style w:type="paragraph" w:styleId="Akapitzlist">
    <w:name w:val="List Paragraph"/>
    <w:aliases w:val="CW_Lista,normalny tekst,L1,Numerowanie,Akapit z listą5,T_SZ_List Paragraph"/>
    <w:basedOn w:val="Normalny"/>
    <w:link w:val="AkapitzlistZnak"/>
    <w:uiPriority w:val="34"/>
    <w:qFormat/>
    <w:rsid w:val="00BE21CB"/>
    <w:pPr>
      <w:ind w:left="708"/>
    </w:pPr>
  </w:style>
  <w:style w:type="paragraph" w:styleId="Podpis">
    <w:name w:val="Signature"/>
    <w:basedOn w:val="Normalny"/>
    <w:rsid w:val="00BE21CB"/>
    <w:pPr>
      <w:ind w:left="4252"/>
    </w:pPr>
  </w:style>
  <w:style w:type="character" w:customStyle="1" w:styleId="Bodytext2">
    <w:name w:val="Body text (2)_"/>
    <w:link w:val="Bodytext21"/>
    <w:rsid w:val="00670DB0"/>
    <w:rPr>
      <w:rFonts w:ascii="Arial" w:hAnsi="Arial"/>
      <w:b/>
      <w:bCs/>
      <w:shd w:val="clear" w:color="auto" w:fill="FFFFFF"/>
      <w:lang w:bidi="ar-SA"/>
    </w:rPr>
  </w:style>
  <w:style w:type="paragraph" w:customStyle="1" w:styleId="Bodytext21">
    <w:name w:val="Body text (2)1"/>
    <w:basedOn w:val="Normalny"/>
    <w:link w:val="Bodytext2"/>
    <w:rsid w:val="00670DB0"/>
    <w:pPr>
      <w:shd w:val="clear" w:color="auto" w:fill="FFFFFF"/>
      <w:spacing w:after="900" w:line="240" w:lineRule="atLeast"/>
      <w:ind w:hanging="700"/>
      <w:jc w:val="center"/>
    </w:pPr>
    <w:rPr>
      <w:rFonts w:ascii="Arial" w:hAnsi="Arial"/>
      <w:b/>
      <w:bCs/>
      <w:sz w:val="20"/>
      <w:szCs w:val="20"/>
      <w:shd w:val="clear" w:color="auto" w:fill="FFFFFF"/>
      <w:lang w:val="x-none" w:eastAsia="x-none"/>
    </w:rPr>
  </w:style>
  <w:style w:type="character" w:customStyle="1" w:styleId="Heading3">
    <w:name w:val="Heading #3_"/>
    <w:link w:val="Heading31"/>
    <w:rsid w:val="00670DB0"/>
    <w:rPr>
      <w:rFonts w:ascii="Arial" w:hAnsi="Arial"/>
      <w:b/>
      <w:bCs/>
      <w:shd w:val="clear" w:color="auto" w:fill="FFFFFF"/>
      <w:lang w:bidi="ar-SA"/>
    </w:rPr>
  </w:style>
  <w:style w:type="paragraph" w:customStyle="1" w:styleId="Heading31">
    <w:name w:val="Heading #31"/>
    <w:basedOn w:val="Normalny"/>
    <w:link w:val="Heading3"/>
    <w:rsid w:val="00670DB0"/>
    <w:pPr>
      <w:shd w:val="clear" w:color="auto" w:fill="FFFFFF"/>
      <w:spacing w:after="180" w:line="240" w:lineRule="atLeast"/>
      <w:ind w:hanging="720"/>
      <w:outlineLvl w:val="2"/>
    </w:pPr>
    <w:rPr>
      <w:rFonts w:ascii="Arial" w:hAnsi="Arial"/>
      <w:b/>
      <w:bCs/>
      <w:sz w:val="20"/>
      <w:szCs w:val="20"/>
      <w:shd w:val="clear" w:color="auto" w:fill="FFFFFF"/>
      <w:lang w:val="x-none" w:eastAsia="x-none"/>
    </w:rPr>
  </w:style>
  <w:style w:type="character" w:customStyle="1" w:styleId="Heading30">
    <w:name w:val="Heading #3"/>
    <w:rsid w:val="00670DB0"/>
    <w:rPr>
      <w:rFonts w:ascii="Arial" w:hAnsi="Arial" w:cs="Arial"/>
      <w:b/>
      <w:bCs/>
      <w:spacing w:val="0"/>
      <w:sz w:val="20"/>
      <w:szCs w:val="20"/>
      <w:u w:val="single"/>
      <w:shd w:val="clear" w:color="auto" w:fill="FFFFFF"/>
      <w:lang w:val="en-US" w:eastAsia="en-US"/>
    </w:rPr>
  </w:style>
  <w:style w:type="paragraph" w:styleId="Nagwek">
    <w:name w:val="header"/>
    <w:basedOn w:val="Normalny"/>
    <w:link w:val="NagwekZnak"/>
    <w:rsid w:val="000F1DCF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rsid w:val="000F1DCF"/>
    <w:rPr>
      <w:sz w:val="24"/>
      <w:szCs w:val="24"/>
    </w:rPr>
  </w:style>
  <w:style w:type="paragraph" w:styleId="NormalnyWeb">
    <w:name w:val="Normal (Web)"/>
    <w:basedOn w:val="Normalny"/>
    <w:uiPriority w:val="99"/>
    <w:rsid w:val="00666F41"/>
    <w:pP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Standard">
    <w:name w:val="Standard"/>
    <w:rsid w:val="00672F29"/>
    <w:pPr>
      <w:suppressAutoHyphens/>
      <w:autoSpaceDN w:val="0"/>
      <w:textAlignment w:val="baseline"/>
    </w:pPr>
    <w:rPr>
      <w:kern w:val="3"/>
    </w:rPr>
  </w:style>
  <w:style w:type="paragraph" w:customStyle="1" w:styleId="Textbody">
    <w:name w:val="Text body"/>
    <w:basedOn w:val="Standard"/>
    <w:rsid w:val="00672F29"/>
    <w:pPr>
      <w:spacing w:after="120"/>
      <w:jc w:val="both"/>
    </w:pPr>
    <w:rPr>
      <w:sz w:val="24"/>
      <w:szCs w:val="24"/>
      <w:lang w:eastAsia="ar-SA"/>
    </w:rPr>
  </w:style>
  <w:style w:type="paragraph" w:styleId="Tekstprzypisukocowego">
    <w:name w:val="endnote text"/>
    <w:basedOn w:val="Normalny"/>
    <w:link w:val="TekstprzypisukocowegoZnak"/>
    <w:rsid w:val="00E70C5B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E70C5B"/>
  </w:style>
  <w:style w:type="character" w:styleId="Odwoanieprzypisukocowego">
    <w:name w:val="endnote reference"/>
    <w:rsid w:val="00E70C5B"/>
    <w:rPr>
      <w:vertAlign w:val="superscript"/>
    </w:rPr>
  </w:style>
  <w:style w:type="table" w:styleId="Tabela-Siatka">
    <w:name w:val="Table Grid"/>
    <w:basedOn w:val="Standardowy"/>
    <w:uiPriority w:val="59"/>
    <w:rsid w:val="00893D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1A33C6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rsid w:val="001A33C6"/>
    <w:rPr>
      <w:rFonts w:ascii="Tahoma" w:hAnsi="Tahoma" w:cs="Tahoma"/>
      <w:sz w:val="16"/>
      <w:szCs w:val="16"/>
    </w:rPr>
  </w:style>
  <w:style w:type="character" w:customStyle="1" w:styleId="TekstpodstawowywcityZnak">
    <w:name w:val="Tekst podstawowy wcięty Znak"/>
    <w:link w:val="Tekstpodstawowywcity"/>
    <w:rsid w:val="00063DB3"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6470A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6470AB"/>
  </w:style>
  <w:style w:type="character" w:styleId="Odwoanieprzypisudolnego">
    <w:name w:val="footnote reference"/>
    <w:rsid w:val="006470AB"/>
    <w:rPr>
      <w:vertAlign w:val="superscript"/>
    </w:rPr>
  </w:style>
  <w:style w:type="character" w:styleId="Odwoaniedokomentarza">
    <w:name w:val="annotation reference"/>
    <w:rsid w:val="00A67961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A6796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A67961"/>
  </w:style>
  <w:style w:type="paragraph" w:styleId="Tematkomentarza">
    <w:name w:val="annotation subject"/>
    <w:basedOn w:val="Tekstkomentarza"/>
    <w:next w:val="Tekstkomentarza"/>
    <w:link w:val="TematkomentarzaZnak"/>
    <w:rsid w:val="00A6796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A67961"/>
    <w:rPr>
      <w:b/>
      <w:bCs/>
    </w:rPr>
  </w:style>
  <w:style w:type="paragraph" w:styleId="Tekstpodstawowyzwciciem2">
    <w:name w:val="Body Text First Indent 2"/>
    <w:basedOn w:val="Tekstpodstawowywcity"/>
    <w:link w:val="Tekstpodstawowyzwciciem2Znak"/>
    <w:rsid w:val="00A67961"/>
    <w:pPr>
      <w:ind w:firstLine="210"/>
    </w:pPr>
    <w:rPr>
      <w:lang w:val="pl-PL" w:eastAsia="pl-PL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rsid w:val="00A67961"/>
    <w:rPr>
      <w:sz w:val="24"/>
      <w:szCs w:val="24"/>
    </w:rPr>
  </w:style>
  <w:style w:type="character" w:customStyle="1" w:styleId="TekstpodstawowyZnak">
    <w:name w:val="Tekst podstawowy Znak"/>
    <w:link w:val="Tekstpodstawowy"/>
    <w:rsid w:val="00DD1F6F"/>
    <w:rPr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DD1F6F"/>
    <w:rPr>
      <w:sz w:val="24"/>
      <w:szCs w:val="24"/>
    </w:rPr>
  </w:style>
  <w:style w:type="character" w:styleId="UyteHipercze">
    <w:name w:val="FollowedHyperlink"/>
    <w:rsid w:val="00DD1F6F"/>
    <w:rPr>
      <w:color w:val="800080"/>
      <w:u w:val="single"/>
    </w:rPr>
  </w:style>
  <w:style w:type="paragraph" w:styleId="Poprawka">
    <w:name w:val="Revision"/>
    <w:hidden/>
    <w:uiPriority w:val="99"/>
    <w:semiHidden/>
    <w:rsid w:val="00387C05"/>
    <w:rPr>
      <w:sz w:val="24"/>
      <w:szCs w:val="24"/>
    </w:rPr>
  </w:style>
  <w:style w:type="character" w:customStyle="1" w:styleId="Nagwek2Znak">
    <w:name w:val="Nagłówek 2 Znak"/>
    <w:basedOn w:val="Domylnaczcionkaakapitu"/>
    <w:link w:val="Nagwek2"/>
    <w:semiHidden/>
    <w:rsid w:val="00E8337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1Znak">
    <w:name w:val="Nagłówek 1 Znak"/>
    <w:basedOn w:val="Domylnaczcionkaakapitu"/>
    <w:link w:val="Nagwek1"/>
    <w:rsid w:val="0023661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6Znak">
    <w:name w:val="Nagłówek 6 Znak"/>
    <w:basedOn w:val="Domylnaczcionkaakapitu"/>
    <w:link w:val="Nagwek6"/>
    <w:semiHidden/>
    <w:rsid w:val="00236611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kasiaZnak">
    <w:name w:val="kasia Znak"/>
    <w:link w:val="kasia"/>
    <w:uiPriority w:val="99"/>
    <w:locked/>
    <w:rsid w:val="00CC64FA"/>
    <w:rPr>
      <w:rFonts w:ascii="Arial" w:hAnsi="Arial" w:cs="Arial"/>
      <w:b/>
      <w:i/>
      <w:sz w:val="24"/>
      <w:u w:val="single"/>
    </w:rPr>
  </w:style>
  <w:style w:type="paragraph" w:customStyle="1" w:styleId="kasia">
    <w:name w:val="kasia"/>
    <w:basedOn w:val="Normalny"/>
    <w:link w:val="kasiaZnak"/>
    <w:uiPriority w:val="99"/>
    <w:rsid w:val="00CC64FA"/>
    <w:pPr>
      <w:spacing w:line="252" w:lineRule="auto"/>
      <w:jc w:val="center"/>
    </w:pPr>
    <w:rPr>
      <w:rFonts w:ascii="Arial" w:hAnsi="Arial" w:cs="Arial"/>
      <w:b/>
      <w:i/>
      <w:szCs w:val="20"/>
      <w:u w:val="single"/>
    </w:rPr>
  </w:style>
  <w:style w:type="character" w:customStyle="1" w:styleId="AkapitzlistZnak">
    <w:name w:val="Akapit z listą Znak"/>
    <w:aliases w:val="CW_Lista Znak,normalny tekst Znak,L1 Znak,Numerowanie Znak,Akapit z listą5 Znak,T_SZ_List Paragraph Znak"/>
    <w:link w:val="Akapitzlist"/>
    <w:uiPriority w:val="34"/>
    <w:locked/>
    <w:rsid w:val="00F914DA"/>
    <w:rPr>
      <w:sz w:val="24"/>
      <w:szCs w:val="24"/>
    </w:rPr>
  </w:style>
  <w:style w:type="character" w:customStyle="1" w:styleId="pktZnak">
    <w:name w:val="pkt Znak"/>
    <w:link w:val="pkt"/>
    <w:uiPriority w:val="99"/>
    <w:locked/>
    <w:rsid w:val="00135E48"/>
    <w:rPr>
      <w:sz w:val="24"/>
    </w:rPr>
  </w:style>
  <w:style w:type="paragraph" w:customStyle="1" w:styleId="pkt">
    <w:name w:val="pkt"/>
    <w:basedOn w:val="Normalny"/>
    <w:link w:val="pktZnak"/>
    <w:uiPriority w:val="99"/>
    <w:rsid w:val="00135E48"/>
    <w:pPr>
      <w:spacing w:before="60" w:after="60" w:line="252" w:lineRule="auto"/>
      <w:ind w:left="851" w:hanging="295"/>
      <w:jc w:val="both"/>
    </w:pPr>
    <w:rPr>
      <w:szCs w:val="20"/>
    </w:rPr>
  </w:style>
  <w:style w:type="character" w:styleId="Uwydatnienie">
    <w:name w:val="Emphasis"/>
    <w:basedOn w:val="Domylnaczcionkaakapitu"/>
    <w:uiPriority w:val="20"/>
    <w:qFormat/>
    <w:rsid w:val="00F754E9"/>
    <w:rPr>
      <w:i/>
      <w:iCs/>
    </w:rPr>
  </w:style>
  <w:style w:type="character" w:customStyle="1" w:styleId="alb">
    <w:name w:val="a_lb"/>
    <w:basedOn w:val="Domylnaczcionkaakapitu"/>
    <w:rsid w:val="00F754E9"/>
  </w:style>
  <w:style w:type="paragraph" w:customStyle="1" w:styleId="text-justify">
    <w:name w:val="text-justify"/>
    <w:basedOn w:val="Normalny"/>
    <w:rsid w:val="00667596"/>
    <w:pPr>
      <w:spacing w:before="100" w:beforeAutospacing="1" w:after="100" w:afterAutospacing="1"/>
    </w:pPr>
  </w:style>
  <w:style w:type="character" w:customStyle="1" w:styleId="alb-s">
    <w:name w:val="a_lb-s"/>
    <w:basedOn w:val="Domylnaczcionkaakapitu"/>
    <w:rsid w:val="00352806"/>
  </w:style>
  <w:style w:type="character" w:customStyle="1" w:styleId="Nagwek3Znak">
    <w:name w:val="Nagłówek 3 Znak"/>
    <w:basedOn w:val="Domylnaczcionkaakapitu"/>
    <w:link w:val="Nagwek3"/>
    <w:rsid w:val="0011497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WW-Zawartotabeli1111">
    <w:name w:val="WW-Zawartość tabeli1111"/>
    <w:basedOn w:val="Normalny"/>
    <w:next w:val="Normalny"/>
    <w:rsid w:val="00E84A88"/>
    <w:pPr>
      <w:widowControl w:val="0"/>
      <w:suppressLineNumbers/>
      <w:suppressAutoHyphens/>
      <w:spacing w:after="120"/>
    </w:pPr>
    <w:rPr>
      <w:rFonts w:ascii="Thorndale" w:eastAsia="HG Mincho Light J" w:hAnsi="Thorndale"/>
      <w:color w:val="000000"/>
      <w:lang w:eastAsia="en-US"/>
    </w:rPr>
  </w:style>
  <w:style w:type="paragraph" w:customStyle="1" w:styleId="Tekstpodstawowy21">
    <w:name w:val="Tekst podstawowy 21"/>
    <w:basedOn w:val="Normalny"/>
    <w:rsid w:val="00456129"/>
    <w:pPr>
      <w:suppressAutoHyphens/>
      <w:spacing w:after="120" w:line="480" w:lineRule="auto"/>
    </w:pPr>
    <w:rPr>
      <w:kern w:val="1"/>
      <w:lang w:eastAsia="ar-SA"/>
    </w:rPr>
  </w:style>
  <w:style w:type="paragraph" w:customStyle="1" w:styleId="Akapitzlist1">
    <w:name w:val="Akapit z listą1"/>
    <w:basedOn w:val="Normalny"/>
    <w:rsid w:val="00456129"/>
    <w:pPr>
      <w:suppressAutoHyphens/>
      <w:spacing w:before="120" w:after="120" w:line="100" w:lineRule="atLeast"/>
      <w:ind w:left="720"/>
    </w:pPr>
    <w:rPr>
      <w:kern w:val="1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48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04133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36189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98706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52893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96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404667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027518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43155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612983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31911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356622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250687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768826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236585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737800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85022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72611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612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444264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4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09273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92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4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056616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1150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61376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15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728488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0257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2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05148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7460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21221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74563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63750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525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23652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95155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51224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58460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34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2472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226018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62529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35818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4225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48025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976513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93548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60716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2617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918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48289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18186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15024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12134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08269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92712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62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63578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57931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730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48033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152166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0815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69547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64984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902515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4088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7604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6387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64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04218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98157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55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88334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581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549633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05525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207053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238706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966990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847379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9698590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274068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8075935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19301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11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40346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44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5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5116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22065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99019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200934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7219362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4681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346950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99272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7617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30359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36268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50466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6884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05006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9589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19017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64372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837381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689746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8217030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5739598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708070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72520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799635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5676914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51573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71276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183537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03479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78331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490397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87380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39758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884543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158053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6132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031584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54344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70089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54023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5808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583283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43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2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05075">
          <w:marLeft w:val="0"/>
          <w:marRight w:val="0"/>
          <w:marTop w:val="4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903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4951810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6047175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9924926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846100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09647392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901011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0130986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022242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472165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10261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420880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31150261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968013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5078079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8338831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3917607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39109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629624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6791130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225364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0692467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5603791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8420357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6719541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5506322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589416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691493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6837228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660385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0406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03750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408190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3636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877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65538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394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592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5996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63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8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31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697866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90776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39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95701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61886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39871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863524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204891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48741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975914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914001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1344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9864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839740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9033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659333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076604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940009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7596871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694962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5583866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6458648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252131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71652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282307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734679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37722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24573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875962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81896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96837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2418652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9918389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1483969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2761008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3285664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084549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955585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77958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86028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95541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925411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975605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92581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882798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75278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9922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541985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83064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66664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379965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50288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47849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24197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334662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33756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575398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29647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972452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1475747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822044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06547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00301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7134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22334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78505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7010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50246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862201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206648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67256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717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80697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0051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83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26086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277310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6374864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151295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047181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550811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70320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81890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7952263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599797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319054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9166412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72371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8864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542118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9205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45566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34497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584702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0090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27812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2828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62757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21695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8219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98547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7992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24179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24480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09106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87089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98057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1290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37246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857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96574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42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34999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865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04492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58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10822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42822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57982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518267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17036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41090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23802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742096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12765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64519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237030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705800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896173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778422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4830300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63436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4385746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21283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0811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50592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537772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54099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79275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0832386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749116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7357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9787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05377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61014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6819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859598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0843284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56578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31871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82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983013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829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20211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2141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15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61353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337638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50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078597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17174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64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50948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706643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85259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782651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67852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175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33962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22053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1178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092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420843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68241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99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99727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120250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33268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8305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98056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92863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38737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7781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77989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49412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5351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56492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4299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26620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7524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178794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93210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72841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86229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27583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3956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9945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20489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596049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20502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64224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5890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9465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75409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7992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82137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56814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9919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0193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33631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4897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72356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0195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25234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34453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7311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676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974708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44588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14509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75924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80011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1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90640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6956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18684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54174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79724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02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44530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38183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45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2622721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1282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14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678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97359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74408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136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84939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22984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682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99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002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4039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8987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0349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512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7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96655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75450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9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271646">
          <w:marLeft w:val="0"/>
          <w:marRight w:val="0"/>
          <w:marTop w:val="4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64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665124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5136074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9237579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8404319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2728735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366017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1072706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5210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10251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7578798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223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2403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01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4923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96832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62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1362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04954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91469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10524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02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7698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43560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84602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82029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26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1205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82789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27186D-0FA2-42BB-AA39-8DA67DE451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6128</TotalTime>
  <Pages>2</Pages>
  <Words>345</Words>
  <Characters>2073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ZAMAWIAJĄCY:</vt:lpstr>
    </vt:vector>
  </TitlesOfParts>
  <Company>UDM</Company>
  <LinksUpToDate>false</LinksUpToDate>
  <CharactersWithSpaces>2414</CharactersWithSpaces>
  <SharedDoc>false</SharedDoc>
  <HLinks>
    <vt:vector size="6" baseType="variant">
      <vt:variant>
        <vt:i4>7405618</vt:i4>
      </vt:variant>
      <vt:variant>
        <vt:i4>0</vt:i4>
      </vt:variant>
      <vt:variant>
        <vt:i4>0</vt:i4>
      </vt:variant>
      <vt:variant>
        <vt:i4>5</vt:i4>
      </vt:variant>
      <vt:variant>
        <vt:lpwstr>http://www.mokotow.waw.pl/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ZAMAWIAJĄCY:</dc:title>
  <dc:creator>malgorzata.sobolewska</dc:creator>
  <cp:lastModifiedBy>Dawid Jankowski</cp:lastModifiedBy>
  <cp:revision>192</cp:revision>
  <cp:lastPrinted>2025-07-10T11:53:00Z</cp:lastPrinted>
  <dcterms:created xsi:type="dcterms:W3CDTF">2022-07-12T13:13:00Z</dcterms:created>
  <dcterms:modified xsi:type="dcterms:W3CDTF">2025-07-15T06:10:00Z</dcterms:modified>
</cp:coreProperties>
</file>